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56F" w:rsidRPr="00F432DB" w:rsidRDefault="0017156F" w:rsidP="0017156F">
      <w:pPr>
        <w:widowControl w:val="0"/>
        <w:jc w:val="center"/>
      </w:pPr>
      <w:r w:rsidRPr="00F432DB">
        <w:t xml:space="preserve">Государственное автономное профессиональное образовательное учреждение </w:t>
      </w:r>
    </w:p>
    <w:p w:rsidR="0017156F" w:rsidRPr="00F432DB" w:rsidRDefault="0017156F" w:rsidP="0017156F">
      <w:pPr>
        <w:widowControl w:val="0"/>
        <w:jc w:val="center"/>
      </w:pPr>
      <w:r w:rsidRPr="00F432DB">
        <w:t>«Оренбургский государственный колледж»</w:t>
      </w:r>
    </w:p>
    <w:p w:rsidR="0017156F" w:rsidRPr="00F432DB" w:rsidRDefault="0017156F" w:rsidP="0017156F">
      <w:pPr>
        <w:widowControl w:val="0"/>
        <w:jc w:val="both"/>
      </w:pPr>
    </w:p>
    <w:p w:rsidR="0017156F" w:rsidRPr="00F432DB" w:rsidRDefault="0017156F" w:rsidP="0017156F">
      <w:pPr>
        <w:widowControl w:val="0"/>
        <w:jc w:val="both"/>
      </w:pPr>
    </w:p>
    <w:p w:rsidR="0017156F" w:rsidRPr="00F432DB" w:rsidRDefault="0017156F" w:rsidP="0017156F">
      <w:pPr>
        <w:widowControl w:val="0"/>
        <w:jc w:val="both"/>
      </w:pPr>
    </w:p>
    <w:p w:rsidR="0017156F" w:rsidRPr="00F432DB" w:rsidRDefault="0017156F" w:rsidP="0017156F">
      <w:pPr>
        <w:widowControl w:val="0"/>
        <w:jc w:val="both"/>
      </w:pPr>
    </w:p>
    <w:tbl>
      <w:tblPr>
        <w:tblW w:w="0" w:type="auto"/>
        <w:tblLook w:val="01E0"/>
      </w:tblPr>
      <w:tblGrid>
        <w:gridCol w:w="5256"/>
        <w:gridCol w:w="4786"/>
      </w:tblGrid>
      <w:tr w:rsidR="0017156F" w:rsidRPr="00F432DB" w:rsidTr="00D61C87">
        <w:trPr>
          <w:trHeight w:val="1373"/>
        </w:trPr>
        <w:tc>
          <w:tcPr>
            <w:tcW w:w="4785" w:type="dxa"/>
          </w:tcPr>
          <w:p w:rsidR="0017156F" w:rsidRPr="00F432DB" w:rsidRDefault="0017156F" w:rsidP="00D61C87">
            <w:pPr>
              <w:widowControl w:val="0"/>
            </w:pPr>
            <w:r w:rsidRPr="00F432DB">
              <w:t>СОГЛАСОВАНО</w:t>
            </w:r>
            <w:r w:rsidRPr="00F432DB">
              <w:softHyphen/>
              <w:t>_________________________________________</w:t>
            </w:r>
          </w:p>
          <w:p w:rsidR="0017156F" w:rsidRPr="00F432DB" w:rsidRDefault="0017156F" w:rsidP="00D61C87">
            <w:pPr>
              <w:widowControl w:val="0"/>
            </w:pPr>
            <w:r w:rsidRPr="00F432DB">
              <w:t>__________________________________________</w:t>
            </w:r>
          </w:p>
          <w:p w:rsidR="0017156F" w:rsidRPr="00F432DB" w:rsidRDefault="0017156F" w:rsidP="00D61C87">
            <w:pPr>
              <w:widowControl w:val="0"/>
              <w:jc w:val="center"/>
            </w:pPr>
            <w:r w:rsidRPr="00F432DB">
              <w:t>(наименование предприятия/организации)</w:t>
            </w:r>
          </w:p>
          <w:p w:rsidR="0017156F" w:rsidRPr="00F432DB" w:rsidRDefault="0017156F" w:rsidP="00D61C87">
            <w:pPr>
              <w:widowControl w:val="0"/>
            </w:pPr>
            <w:r w:rsidRPr="00F432DB">
              <w:t>___________/___________________</w:t>
            </w:r>
            <w:r w:rsidRPr="00F432DB">
              <w:br/>
              <w:t>«___» ____________ 20 г.</w:t>
            </w:r>
          </w:p>
        </w:tc>
        <w:tc>
          <w:tcPr>
            <w:tcW w:w="4786" w:type="dxa"/>
          </w:tcPr>
          <w:p w:rsidR="0017156F" w:rsidRPr="00F432DB" w:rsidRDefault="0017156F" w:rsidP="00D61C87">
            <w:pPr>
              <w:widowControl w:val="0"/>
            </w:pPr>
          </w:p>
        </w:tc>
      </w:tr>
    </w:tbl>
    <w:p w:rsidR="0017156F" w:rsidRPr="00F432DB" w:rsidRDefault="0017156F" w:rsidP="0017156F">
      <w:pPr>
        <w:widowControl w:val="0"/>
        <w:jc w:val="both"/>
      </w:pPr>
      <w:r w:rsidRPr="00F432DB">
        <w:t xml:space="preserve">            </w:t>
      </w:r>
    </w:p>
    <w:p w:rsidR="0017156F" w:rsidRPr="00F432DB" w:rsidRDefault="0017156F" w:rsidP="0017156F">
      <w:pPr>
        <w:widowControl w:val="0"/>
        <w:jc w:val="both"/>
      </w:pPr>
    </w:p>
    <w:p w:rsidR="0017156F" w:rsidRPr="00F432DB" w:rsidRDefault="0017156F" w:rsidP="0017156F">
      <w:pPr>
        <w:widowControl w:val="0"/>
        <w:jc w:val="both"/>
      </w:pPr>
    </w:p>
    <w:p w:rsidR="0017156F" w:rsidRPr="00F432DB" w:rsidRDefault="0017156F" w:rsidP="0017156F">
      <w:pPr>
        <w:widowControl w:val="0"/>
        <w:jc w:val="both"/>
      </w:pPr>
    </w:p>
    <w:p w:rsidR="0017156F" w:rsidRPr="00FF4DFB" w:rsidRDefault="0017156F" w:rsidP="0017156F">
      <w:pPr>
        <w:widowControl w:val="0"/>
        <w:jc w:val="both"/>
        <w:rPr>
          <w:sz w:val="32"/>
          <w:szCs w:val="32"/>
        </w:rPr>
      </w:pPr>
    </w:p>
    <w:p w:rsidR="0017156F" w:rsidRPr="00115A3A" w:rsidRDefault="0017156F" w:rsidP="0017156F">
      <w:pPr>
        <w:widowControl w:val="0"/>
        <w:jc w:val="center"/>
        <w:rPr>
          <w:b/>
          <w:bCs/>
          <w:sz w:val="28"/>
          <w:szCs w:val="28"/>
        </w:rPr>
      </w:pPr>
    </w:p>
    <w:p w:rsidR="0017156F" w:rsidRPr="00115A3A" w:rsidRDefault="0017156F" w:rsidP="0017156F">
      <w:pPr>
        <w:widowControl w:val="0"/>
        <w:jc w:val="center"/>
        <w:rPr>
          <w:sz w:val="28"/>
          <w:szCs w:val="28"/>
        </w:rPr>
      </w:pPr>
      <w:r w:rsidRPr="00115A3A">
        <w:rPr>
          <w:b/>
          <w:bCs/>
          <w:sz w:val="28"/>
          <w:szCs w:val="28"/>
        </w:rPr>
        <w:t xml:space="preserve">ПРОГРАММА </w:t>
      </w:r>
      <w:r w:rsidRPr="00115A3A">
        <w:rPr>
          <w:b/>
          <w:bCs/>
          <w:sz w:val="28"/>
          <w:szCs w:val="28"/>
        </w:rPr>
        <w:br/>
        <w:t>УЧЕБНОЙ ПРАКТИКИ</w:t>
      </w:r>
      <w:r w:rsidRPr="00115A3A">
        <w:rPr>
          <w:sz w:val="28"/>
          <w:szCs w:val="28"/>
        </w:rPr>
        <w:br/>
      </w:r>
    </w:p>
    <w:p w:rsidR="0017156F" w:rsidRPr="00115A3A" w:rsidRDefault="0017156F" w:rsidP="0017156F">
      <w:pPr>
        <w:shd w:val="clear" w:color="auto" w:fill="FFFFFF"/>
        <w:spacing w:line="276" w:lineRule="auto"/>
        <w:ind w:right="14"/>
        <w:jc w:val="both"/>
        <w:rPr>
          <w:sz w:val="28"/>
          <w:szCs w:val="28"/>
          <w:lang w:eastAsia="ar-SA"/>
        </w:rPr>
      </w:pPr>
      <w:r w:rsidRPr="00115A3A">
        <w:rPr>
          <w:b/>
          <w:sz w:val="28"/>
          <w:szCs w:val="28"/>
        </w:rPr>
        <w:t>по профессиональному модулю ПМ 01.</w:t>
      </w:r>
      <w:r w:rsidRPr="00115A3A">
        <w:rPr>
          <w:bCs/>
          <w:color w:val="000000"/>
          <w:sz w:val="28"/>
          <w:szCs w:val="28"/>
          <w:lang w:eastAsia="ar-SA"/>
        </w:rPr>
        <w:t xml:space="preserve">Приемка,     хранение    и     подготовка    сырья    к </w:t>
      </w:r>
      <w:r w:rsidRPr="00115A3A">
        <w:rPr>
          <w:bCs/>
          <w:color w:val="000000"/>
          <w:spacing w:val="1"/>
          <w:sz w:val="28"/>
          <w:szCs w:val="28"/>
          <w:lang w:eastAsia="ar-SA"/>
        </w:rPr>
        <w:t>переработке</w:t>
      </w:r>
    </w:p>
    <w:p w:rsidR="0017156F" w:rsidRPr="00115A3A" w:rsidRDefault="0017156F" w:rsidP="0017156F">
      <w:pPr>
        <w:widowControl w:val="0"/>
        <w:jc w:val="both"/>
        <w:rPr>
          <w:b/>
          <w:sz w:val="28"/>
          <w:szCs w:val="28"/>
        </w:rPr>
      </w:pPr>
    </w:p>
    <w:p w:rsidR="0017156F" w:rsidRPr="00115A3A" w:rsidRDefault="0017156F" w:rsidP="0017156F">
      <w:pPr>
        <w:widowControl w:val="0"/>
        <w:jc w:val="both"/>
        <w:rPr>
          <w:sz w:val="28"/>
          <w:szCs w:val="28"/>
        </w:rPr>
      </w:pPr>
      <w:r w:rsidRPr="00115A3A">
        <w:rPr>
          <w:b/>
          <w:sz w:val="28"/>
          <w:szCs w:val="28"/>
        </w:rPr>
        <w:t>по специальности</w:t>
      </w:r>
      <w:r w:rsidRPr="00115A3A">
        <w:rPr>
          <w:color w:val="000000"/>
          <w:sz w:val="28"/>
          <w:szCs w:val="28"/>
        </w:rPr>
        <w:t>19.02.03 Технология хлеба, кондитерских и макаронных изделий</w:t>
      </w:r>
    </w:p>
    <w:p w:rsidR="0017156F" w:rsidRPr="00115A3A" w:rsidRDefault="0017156F" w:rsidP="0017156F">
      <w:pPr>
        <w:widowControl w:val="0"/>
        <w:jc w:val="both"/>
        <w:rPr>
          <w:sz w:val="28"/>
          <w:szCs w:val="28"/>
        </w:rPr>
      </w:pPr>
    </w:p>
    <w:p w:rsidR="0017156F" w:rsidRPr="00115A3A" w:rsidRDefault="0017156F" w:rsidP="0017156F">
      <w:pPr>
        <w:widowControl w:val="0"/>
        <w:jc w:val="both"/>
        <w:rPr>
          <w:sz w:val="28"/>
          <w:szCs w:val="28"/>
        </w:rPr>
      </w:pPr>
    </w:p>
    <w:p w:rsidR="0017156F" w:rsidRPr="00115A3A" w:rsidRDefault="0017156F" w:rsidP="0017156F">
      <w:pPr>
        <w:widowControl w:val="0"/>
        <w:jc w:val="both"/>
        <w:rPr>
          <w:sz w:val="28"/>
          <w:szCs w:val="28"/>
        </w:rPr>
      </w:pPr>
    </w:p>
    <w:p w:rsidR="0017156F" w:rsidRPr="00115A3A" w:rsidRDefault="0017156F" w:rsidP="0017156F">
      <w:pPr>
        <w:widowControl w:val="0"/>
        <w:jc w:val="both"/>
        <w:rPr>
          <w:sz w:val="28"/>
          <w:szCs w:val="28"/>
        </w:rPr>
      </w:pPr>
    </w:p>
    <w:p w:rsidR="0017156F" w:rsidRPr="00F432DB" w:rsidRDefault="0017156F" w:rsidP="0017156F">
      <w:pPr>
        <w:widowControl w:val="0"/>
        <w:jc w:val="both"/>
      </w:pPr>
    </w:p>
    <w:p w:rsidR="0017156F" w:rsidRPr="00F432DB" w:rsidRDefault="0017156F" w:rsidP="0017156F">
      <w:pPr>
        <w:widowControl w:val="0"/>
        <w:jc w:val="both"/>
      </w:pPr>
    </w:p>
    <w:p w:rsidR="0017156F" w:rsidRPr="00F432DB" w:rsidRDefault="0017156F" w:rsidP="0017156F">
      <w:pPr>
        <w:widowControl w:val="0"/>
        <w:jc w:val="both"/>
      </w:pPr>
    </w:p>
    <w:p w:rsidR="0017156F" w:rsidRPr="00F432DB" w:rsidRDefault="0017156F" w:rsidP="0017156F">
      <w:pPr>
        <w:widowControl w:val="0"/>
        <w:jc w:val="both"/>
      </w:pPr>
    </w:p>
    <w:p w:rsidR="0017156F" w:rsidRPr="00F432DB" w:rsidRDefault="0017156F" w:rsidP="0017156F">
      <w:pPr>
        <w:widowControl w:val="0"/>
      </w:pPr>
    </w:p>
    <w:p w:rsidR="0017156F" w:rsidRPr="00F432DB" w:rsidRDefault="0017156F" w:rsidP="0017156F">
      <w:pPr>
        <w:widowControl w:val="0"/>
      </w:pPr>
    </w:p>
    <w:p w:rsidR="0017156F" w:rsidRPr="00F432DB" w:rsidRDefault="0017156F" w:rsidP="0017156F">
      <w:pPr>
        <w:widowControl w:val="0"/>
      </w:pPr>
    </w:p>
    <w:p w:rsidR="0017156F" w:rsidRPr="00F432DB" w:rsidRDefault="0017156F" w:rsidP="0017156F">
      <w:pPr>
        <w:widowControl w:val="0"/>
      </w:pPr>
    </w:p>
    <w:p w:rsidR="0017156F" w:rsidRPr="00F432DB" w:rsidRDefault="0017156F" w:rsidP="0017156F">
      <w:pPr>
        <w:widowControl w:val="0"/>
      </w:pPr>
    </w:p>
    <w:p w:rsidR="0017156F" w:rsidRPr="00F432DB" w:rsidRDefault="0017156F" w:rsidP="0017156F">
      <w:pPr>
        <w:widowControl w:val="0"/>
      </w:pPr>
    </w:p>
    <w:p w:rsidR="0017156F" w:rsidRPr="00F432DB" w:rsidRDefault="0017156F" w:rsidP="0017156F">
      <w:pPr>
        <w:widowControl w:val="0"/>
      </w:pPr>
    </w:p>
    <w:p w:rsidR="0017156F" w:rsidRDefault="0017156F" w:rsidP="0017156F">
      <w:pPr>
        <w:widowControl w:val="0"/>
      </w:pPr>
    </w:p>
    <w:p w:rsidR="0017156F" w:rsidRDefault="0017156F" w:rsidP="0017156F">
      <w:pPr>
        <w:widowControl w:val="0"/>
      </w:pPr>
    </w:p>
    <w:p w:rsidR="0017156F" w:rsidRDefault="0017156F" w:rsidP="0017156F">
      <w:pPr>
        <w:widowControl w:val="0"/>
        <w:rPr>
          <w:sz w:val="28"/>
          <w:szCs w:val="28"/>
        </w:rPr>
      </w:pPr>
    </w:p>
    <w:p w:rsidR="0017156F" w:rsidRDefault="0017156F" w:rsidP="0017156F">
      <w:pPr>
        <w:widowControl w:val="0"/>
        <w:rPr>
          <w:sz w:val="28"/>
          <w:szCs w:val="28"/>
        </w:rPr>
      </w:pPr>
    </w:p>
    <w:p w:rsidR="0017156F" w:rsidRDefault="0017156F" w:rsidP="0017156F">
      <w:pPr>
        <w:widowControl w:val="0"/>
        <w:rPr>
          <w:sz w:val="28"/>
          <w:szCs w:val="28"/>
        </w:rPr>
      </w:pPr>
    </w:p>
    <w:p w:rsidR="0017156F" w:rsidRDefault="0017156F" w:rsidP="0017156F">
      <w:pPr>
        <w:widowControl w:val="0"/>
        <w:rPr>
          <w:sz w:val="28"/>
          <w:szCs w:val="28"/>
        </w:rPr>
      </w:pPr>
    </w:p>
    <w:p w:rsidR="0017156F" w:rsidRPr="00EE4074" w:rsidRDefault="0017156F" w:rsidP="0017156F">
      <w:pPr>
        <w:widowControl w:val="0"/>
        <w:jc w:val="center"/>
        <w:rPr>
          <w:sz w:val="28"/>
          <w:szCs w:val="28"/>
        </w:rPr>
      </w:pPr>
      <w:r w:rsidRPr="0083388A">
        <w:rPr>
          <w:sz w:val="28"/>
          <w:szCs w:val="28"/>
        </w:rPr>
        <w:t>Оренбург</w:t>
      </w:r>
      <w:r>
        <w:rPr>
          <w:sz w:val="28"/>
          <w:szCs w:val="28"/>
        </w:rPr>
        <w:t>, 20</w:t>
      </w:r>
      <w:r w:rsidR="00AC539F">
        <w:rPr>
          <w:sz w:val="28"/>
          <w:szCs w:val="28"/>
        </w:rPr>
        <w:t>___</w:t>
      </w:r>
    </w:p>
    <w:p w:rsidR="0017156F" w:rsidRPr="00F432DB" w:rsidRDefault="0017156F" w:rsidP="0017156F">
      <w:pPr>
        <w:widowControl w:val="0"/>
      </w:pPr>
      <w:r w:rsidRPr="00EE4074">
        <w:rPr>
          <w:sz w:val="28"/>
          <w:szCs w:val="28"/>
        </w:rPr>
        <w:br w:type="page"/>
      </w:r>
      <w:r w:rsidRPr="00F432DB">
        <w:lastRenderedPageBreak/>
        <w:t xml:space="preserve"> УТВЕРЖДАЮ</w:t>
      </w:r>
      <w:r w:rsidRPr="00F432DB">
        <w:br/>
        <w:t>Зам</w:t>
      </w:r>
      <w:proofErr w:type="gramStart"/>
      <w:r w:rsidRPr="00F432DB">
        <w:t>.д</w:t>
      </w:r>
      <w:proofErr w:type="gramEnd"/>
      <w:r w:rsidRPr="00F432DB">
        <w:t xml:space="preserve">иректора </w:t>
      </w:r>
    </w:p>
    <w:p w:rsidR="0017156F" w:rsidRPr="00F432DB" w:rsidRDefault="0017156F" w:rsidP="0017156F">
      <w:pPr>
        <w:widowControl w:val="0"/>
      </w:pPr>
      <w:r w:rsidRPr="00F432DB">
        <w:t xml:space="preserve"> </w:t>
      </w:r>
      <w:r w:rsidRPr="0083388A">
        <w:t>________________________/</w:t>
      </w:r>
      <w:r w:rsidRPr="0017156F">
        <w:t xml:space="preserve"> </w:t>
      </w:r>
      <w:r>
        <w:t>Н.И. Ермакова</w:t>
      </w:r>
      <w:r w:rsidRPr="0083388A">
        <w:t xml:space="preserve"> /</w:t>
      </w:r>
      <w:r w:rsidRPr="00F432DB">
        <w:br/>
        <w:t>«___» ___________ 20   г.</w:t>
      </w:r>
    </w:p>
    <w:p w:rsidR="0017156F" w:rsidRPr="00F432DB" w:rsidRDefault="0017156F" w:rsidP="0017156F">
      <w:pPr>
        <w:widowControl w:val="0"/>
      </w:pPr>
      <w:r w:rsidRPr="00F432DB">
        <w:br/>
      </w:r>
      <w:r w:rsidRPr="00F432DB">
        <w:br/>
        <w:t>РАССМОТРЕНА</w:t>
      </w:r>
    </w:p>
    <w:p w:rsidR="0017156F" w:rsidRPr="00F432DB" w:rsidRDefault="0017156F" w:rsidP="009626FB">
      <w:pPr>
        <w:widowControl w:val="0"/>
      </w:pPr>
      <w:r w:rsidRPr="00F432DB">
        <w:t>на заседании МЦК</w:t>
      </w:r>
      <w:r w:rsidR="009626FB">
        <w:t xml:space="preserve"> пищевых технологий  и организации обслуживания</w:t>
      </w:r>
    </w:p>
    <w:p w:rsidR="0017156F" w:rsidRPr="00F432DB" w:rsidRDefault="0017156F" w:rsidP="0017156F">
      <w:pPr>
        <w:widowControl w:val="0"/>
      </w:pPr>
      <w:r w:rsidRPr="00F432DB">
        <w:t>Протокол № __ от «___» __________ 20 г.</w:t>
      </w:r>
    </w:p>
    <w:p w:rsidR="0017156F" w:rsidRPr="00F432DB" w:rsidRDefault="0017156F" w:rsidP="0017156F">
      <w:pPr>
        <w:widowControl w:val="0"/>
      </w:pPr>
      <w:r w:rsidRPr="00F432DB">
        <w:br/>
        <w:t xml:space="preserve">Председатель МЦК </w:t>
      </w:r>
      <w:r w:rsidRPr="0083388A">
        <w:t>__________/</w:t>
      </w:r>
      <w:r>
        <w:t>________________/</w:t>
      </w:r>
    </w:p>
    <w:p w:rsidR="0017156F" w:rsidRPr="00F432DB" w:rsidRDefault="0017156F" w:rsidP="0017156F">
      <w:pPr>
        <w:widowControl w:val="0"/>
      </w:pPr>
    </w:p>
    <w:p w:rsidR="0017156F" w:rsidRPr="00F432DB" w:rsidRDefault="0017156F" w:rsidP="0017156F">
      <w:pPr>
        <w:widowControl w:val="0"/>
      </w:pPr>
    </w:p>
    <w:p w:rsidR="0017156F" w:rsidRPr="00F432DB" w:rsidRDefault="0017156F" w:rsidP="0017156F">
      <w:pPr>
        <w:widowControl w:val="0"/>
      </w:pPr>
    </w:p>
    <w:p w:rsidR="0017156F" w:rsidRPr="00F432DB" w:rsidRDefault="0017156F" w:rsidP="0017156F">
      <w:pPr>
        <w:widowControl w:val="0"/>
      </w:pPr>
    </w:p>
    <w:p w:rsidR="0017156F" w:rsidRPr="00F432DB" w:rsidRDefault="0017156F" w:rsidP="0017156F">
      <w:pPr>
        <w:widowControl w:val="0"/>
      </w:pPr>
    </w:p>
    <w:p w:rsidR="0017156F" w:rsidRPr="00F432DB" w:rsidRDefault="0017156F" w:rsidP="0017156F">
      <w:pPr>
        <w:widowControl w:val="0"/>
      </w:pPr>
    </w:p>
    <w:p w:rsidR="0017156F" w:rsidRPr="00F432DB" w:rsidRDefault="0017156F" w:rsidP="0017156F">
      <w:pPr>
        <w:widowControl w:val="0"/>
      </w:pPr>
    </w:p>
    <w:p w:rsidR="0017156F" w:rsidRPr="00F432DB" w:rsidRDefault="0017156F" w:rsidP="00171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i/>
          <w:vertAlign w:val="superscript"/>
        </w:rPr>
      </w:pPr>
      <w:r w:rsidRPr="00F432DB">
        <w:t xml:space="preserve">Программа учебной практики разработана на основе: ФГОС по специальности </w:t>
      </w:r>
      <w:r w:rsidRPr="00471F0E">
        <w:rPr>
          <w:color w:val="000000"/>
        </w:rPr>
        <w:t>19.02.03 Технология хлеба, кондитерских и макаронных изделий</w:t>
      </w:r>
      <w:r w:rsidRPr="00F432DB">
        <w:t>.</w:t>
      </w:r>
    </w:p>
    <w:p w:rsidR="0017156F" w:rsidRPr="00F432DB" w:rsidRDefault="0017156F" w:rsidP="0017156F">
      <w:pPr>
        <w:widowControl w:val="0"/>
        <w:ind w:firstLine="708"/>
        <w:rPr>
          <w:i/>
        </w:rPr>
      </w:pPr>
    </w:p>
    <w:p w:rsidR="0017156F" w:rsidRPr="00F432DB" w:rsidRDefault="0017156F" w:rsidP="0017156F">
      <w:pPr>
        <w:widowControl w:val="0"/>
      </w:pPr>
    </w:p>
    <w:p w:rsidR="0017156F" w:rsidRPr="00F432DB" w:rsidRDefault="0017156F" w:rsidP="0017156F">
      <w:pPr>
        <w:widowControl w:val="0"/>
      </w:pPr>
    </w:p>
    <w:p w:rsidR="0017156F" w:rsidRPr="00F432DB" w:rsidRDefault="0017156F" w:rsidP="0017156F">
      <w:pPr>
        <w:widowControl w:val="0"/>
      </w:pPr>
    </w:p>
    <w:p w:rsidR="0017156F" w:rsidRPr="00F432DB" w:rsidRDefault="0017156F" w:rsidP="0017156F">
      <w:pPr>
        <w:widowControl w:val="0"/>
      </w:pPr>
    </w:p>
    <w:p w:rsidR="0017156F" w:rsidRPr="00F432DB" w:rsidRDefault="0017156F" w:rsidP="0017156F">
      <w:pPr>
        <w:widowControl w:val="0"/>
      </w:pPr>
    </w:p>
    <w:p w:rsidR="0017156F" w:rsidRPr="00F432DB" w:rsidRDefault="0017156F" w:rsidP="0017156F">
      <w:pPr>
        <w:widowControl w:val="0"/>
      </w:pPr>
    </w:p>
    <w:p w:rsidR="0017156F" w:rsidRPr="00F432DB" w:rsidRDefault="0017156F" w:rsidP="0017156F">
      <w:pPr>
        <w:widowControl w:val="0"/>
      </w:pPr>
    </w:p>
    <w:p w:rsidR="0017156F" w:rsidRPr="00F432DB" w:rsidRDefault="0017156F" w:rsidP="0017156F">
      <w:pPr>
        <w:widowControl w:val="0"/>
      </w:pPr>
    </w:p>
    <w:p w:rsidR="0017156F" w:rsidRPr="00F432DB" w:rsidRDefault="0017156F" w:rsidP="0017156F">
      <w:pPr>
        <w:widowControl w:val="0"/>
      </w:pPr>
    </w:p>
    <w:p w:rsidR="0017156F" w:rsidRPr="00F432DB" w:rsidRDefault="0017156F" w:rsidP="0017156F">
      <w:pPr>
        <w:widowControl w:val="0"/>
      </w:pPr>
    </w:p>
    <w:p w:rsidR="0017156F" w:rsidRPr="00F432DB" w:rsidRDefault="0017156F" w:rsidP="0017156F">
      <w:pPr>
        <w:widowControl w:val="0"/>
      </w:pPr>
    </w:p>
    <w:p w:rsidR="0017156F" w:rsidRDefault="0017156F" w:rsidP="0017156F">
      <w:pPr>
        <w:widowControl w:val="0"/>
      </w:pPr>
    </w:p>
    <w:p w:rsidR="0017156F" w:rsidRDefault="0017156F" w:rsidP="0017156F">
      <w:pPr>
        <w:widowControl w:val="0"/>
      </w:pPr>
    </w:p>
    <w:p w:rsidR="0017156F" w:rsidRDefault="0017156F" w:rsidP="0017156F">
      <w:pPr>
        <w:widowControl w:val="0"/>
      </w:pPr>
    </w:p>
    <w:p w:rsidR="0017156F" w:rsidRDefault="0017156F" w:rsidP="0017156F">
      <w:pPr>
        <w:widowControl w:val="0"/>
      </w:pPr>
    </w:p>
    <w:p w:rsidR="0017156F" w:rsidRDefault="0017156F" w:rsidP="0017156F">
      <w:pPr>
        <w:widowControl w:val="0"/>
      </w:pPr>
    </w:p>
    <w:p w:rsidR="0017156F" w:rsidRDefault="0017156F" w:rsidP="0017156F">
      <w:pPr>
        <w:widowControl w:val="0"/>
      </w:pPr>
    </w:p>
    <w:p w:rsidR="0017156F" w:rsidRDefault="0017156F" w:rsidP="0017156F">
      <w:pPr>
        <w:widowControl w:val="0"/>
      </w:pPr>
    </w:p>
    <w:p w:rsidR="0017156F" w:rsidRDefault="0017156F" w:rsidP="0017156F">
      <w:pPr>
        <w:widowControl w:val="0"/>
      </w:pPr>
    </w:p>
    <w:p w:rsidR="0017156F" w:rsidRPr="00F432DB" w:rsidRDefault="0017156F" w:rsidP="0017156F">
      <w:pPr>
        <w:widowControl w:val="0"/>
      </w:pPr>
    </w:p>
    <w:p w:rsidR="0017156F" w:rsidRPr="00F432DB" w:rsidRDefault="0017156F" w:rsidP="0017156F">
      <w:pPr>
        <w:widowControl w:val="0"/>
      </w:pPr>
    </w:p>
    <w:p w:rsidR="0017156F" w:rsidRPr="00F432DB" w:rsidRDefault="0017156F" w:rsidP="00171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Разработчик: Щукина А.Ю.</w:t>
      </w:r>
    </w:p>
    <w:p w:rsidR="0017156F" w:rsidRPr="00F432DB" w:rsidRDefault="0017156F" w:rsidP="0017156F">
      <w:pPr>
        <w:widowControl w:val="0"/>
        <w:jc w:val="center"/>
        <w:rPr>
          <w:b/>
          <w:bCs/>
        </w:rPr>
      </w:pPr>
    </w:p>
    <w:p w:rsidR="0017156F" w:rsidRPr="00F432DB" w:rsidRDefault="0017156F" w:rsidP="0017156F">
      <w:pPr>
        <w:widowControl w:val="0"/>
        <w:jc w:val="center"/>
        <w:rPr>
          <w:b/>
          <w:bCs/>
        </w:rPr>
      </w:pPr>
    </w:p>
    <w:p w:rsidR="0017156F" w:rsidRPr="00F432DB" w:rsidRDefault="0017156F" w:rsidP="0017156F">
      <w:pPr>
        <w:widowControl w:val="0"/>
        <w:ind w:firstLine="567"/>
        <w:jc w:val="center"/>
      </w:pPr>
      <w:r w:rsidRPr="00F432DB">
        <w:rPr>
          <w:b/>
          <w:bCs/>
        </w:rPr>
        <w:br w:type="page"/>
      </w:r>
      <w:r w:rsidRPr="00F432DB">
        <w:rPr>
          <w:b/>
          <w:bCs/>
          <w:lang w:val="en-US"/>
        </w:rPr>
        <w:lastRenderedPageBreak/>
        <w:t>I</w:t>
      </w:r>
      <w:r w:rsidRPr="00F432DB">
        <w:rPr>
          <w:b/>
          <w:bCs/>
        </w:rPr>
        <w:t>. ПАСПОРТ ПРОГРАММЫ УЧЕБНОЙ ПРАКТИКИ</w:t>
      </w:r>
    </w:p>
    <w:p w:rsidR="0017156F" w:rsidRPr="00F432DB" w:rsidRDefault="0017156F" w:rsidP="0017156F">
      <w:pPr>
        <w:widowControl w:val="0"/>
        <w:ind w:left="567" w:firstLine="567"/>
        <w:jc w:val="both"/>
        <w:rPr>
          <w:b/>
          <w:bCs/>
        </w:rPr>
      </w:pPr>
      <w:r w:rsidRPr="00F432DB">
        <w:br/>
      </w:r>
      <w:r w:rsidRPr="00F432DB">
        <w:rPr>
          <w:b/>
          <w:bCs/>
        </w:rPr>
        <w:t>1.1. Область применения программы</w:t>
      </w:r>
    </w:p>
    <w:p w:rsidR="0017156F" w:rsidRPr="00425108" w:rsidRDefault="0017156F" w:rsidP="0017156F">
      <w:pPr>
        <w:shd w:val="clear" w:color="auto" w:fill="FFFFFF"/>
        <w:spacing w:line="269" w:lineRule="exact"/>
        <w:ind w:right="14" w:firstLine="567"/>
        <w:jc w:val="both"/>
        <w:rPr>
          <w:lang w:eastAsia="ar-SA"/>
        </w:rPr>
      </w:pPr>
      <w:proofErr w:type="gramStart"/>
      <w:r w:rsidRPr="00F432DB">
        <w:t>Программа учебной практик</w:t>
      </w:r>
      <w:r>
        <w:t>и</w:t>
      </w:r>
      <w:r w:rsidRPr="00F432DB">
        <w:t xml:space="preserve"> по профессиональному модулю </w:t>
      </w:r>
      <w:r>
        <w:t xml:space="preserve">ПМ </w:t>
      </w:r>
      <w:r w:rsidRPr="00FF4DFB">
        <w:rPr>
          <w:b/>
        </w:rPr>
        <w:t>01.</w:t>
      </w:r>
      <w:r w:rsidRPr="00FF4DFB">
        <w:rPr>
          <w:bCs/>
          <w:color w:val="000000"/>
          <w:lang w:eastAsia="ar-SA"/>
        </w:rPr>
        <w:t xml:space="preserve">Приемка,     хранение    и     подготовка    сырья    к </w:t>
      </w:r>
      <w:r w:rsidRPr="00FF4DFB">
        <w:rPr>
          <w:bCs/>
          <w:color w:val="000000"/>
          <w:spacing w:val="1"/>
          <w:lang w:eastAsia="ar-SA"/>
        </w:rPr>
        <w:t>переработке</w:t>
      </w:r>
      <w:r>
        <w:rPr>
          <w:bCs/>
          <w:color w:val="000000"/>
          <w:spacing w:val="1"/>
          <w:lang w:eastAsia="ar-SA"/>
        </w:rPr>
        <w:t xml:space="preserve"> </w:t>
      </w:r>
      <w:r w:rsidRPr="00F432DB">
        <w:t>является частью ППССЗ</w:t>
      </w:r>
      <w:r>
        <w:t xml:space="preserve">, </w:t>
      </w:r>
      <w:r w:rsidRPr="00F432DB">
        <w:t xml:space="preserve">разработанная в соответствии с ФГОС по специальности </w:t>
      </w:r>
      <w:r w:rsidRPr="00471F0E">
        <w:rPr>
          <w:color w:val="000000"/>
        </w:rPr>
        <w:t xml:space="preserve">19.02.03 Технология хлеба, кондитерских и макаронных </w:t>
      </w:r>
      <w:proofErr w:type="spellStart"/>
      <w:r w:rsidRPr="00471F0E">
        <w:rPr>
          <w:color w:val="000000"/>
        </w:rPr>
        <w:t>изделий</w:t>
      </w:r>
      <w:r w:rsidRPr="00F432DB">
        <w:t>в</w:t>
      </w:r>
      <w:proofErr w:type="spellEnd"/>
      <w:r w:rsidRPr="00F432DB">
        <w:t xml:space="preserve"> части освоения квалификации:</w:t>
      </w:r>
      <w:r>
        <w:t xml:space="preserve"> </w:t>
      </w:r>
      <w:r w:rsidRPr="00F432DB">
        <w:t xml:space="preserve">техник-технолог и </w:t>
      </w:r>
      <w:r w:rsidRPr="00041B4F">
        <w:t>основного  вида профессиональной</w:t>
      </w:r>
      <w:r w:rsidRPr="00F432DB">
        <w:t xml:space="preserve"> деятельности (ВПД): </w:t>
      </w:r>
      <w:r w:rsidRPr="00425108">
        <w:t>выполнение работ по п</w:t>
      </w:r>
      <w:r w:rsidRPr="00425108">
        <w:rPr>
          <w:bCs/>
          <w:color w:val="000000"/>
        </w:rPr>
        <w:t>риемке,     хранению    и     подготовке    сырья    к переработке</w:t>
      </w:r>
      <w:r>
        <w:rPr>
          <w:bCs/>
          <w:color w:val="000000"/>
        </w:rPr>
        <w:t>.</w:t>
      </w:r>
      <w:proofErr w:type="gramEnd"/>
    </w:p>
    <w:p w:rsidR="0017156F" w:rsidRPr="00230516" w:rsidRDefault="0017156F" w:rsidP="00230516">
      <w:pPr>
        <w:widowControl w:val="0"/>
        <w:ind w:firstLine="567"/>
        <w:jc w:val="both"/>
        <w:rPr>
          <w:b/>
          <w:bCs/>
        </w:rPr>
      </w:pPr>
      <w:r w:rsidRPr="00F432DB">
        <w:br/>
      </w:r>
      <w:r w:rsidR="00230516">
        <w:rPr>
          <w:b/>
          <w:bCs/>
        </w:rPr>
        <w:t xml:space="preserve">          </w:t>
      </w:r>
      <w:r w:rsidR="00230516" w:rsidRPr="008E75F7">
        <w:rPr>
          <w:b/>
        </w:rPr>
        <w:t>Целью практики</w:t>
      </w:r>
      <w:r w:rsidR="00230516" w:rsidRPr="008E75F7">
        <w:t xml:space="preserve"> является комплексное освоение студентами всех видов профессиональной деятельности по специальности</w:t>
      </w:r>
      <w:r w:rsidR="00230516" w:rsidRPr="007433D5">
        <w:rPr>
          <w:color w:val="000000"/>
          <w:lang w:eastAsia="ar-SA"/>
        </w:rPr>
        <w:t xml:space="preserve"> </w:t>
      </w:r>
      <w:r w:rsidRPr="007433D5">
        <w:rPr>
          <w:color w:val="000000"/>
          <w:lang w:eastAsia="ar-SA"/>
        </w:rPr>
        <w:t>19.02.03 Технология хлеба, кондитерских и макаронных изделий</w:t>
      </w:r>
      <w:r>
        <w:rPr>
          <w:color w:val="000000"/>
          <w:lang w:eastAsia="ar-SA"/>
        </w:rPr>
        <w:t xml:space="preserve"> </w:t>
      </w:r>
      <w:r w:rsidRPr="00F432DB">
        <w:t xml:space="preserve">закрепление и углубление знаний и умений, полученных студентами в процессе теоретического </w:t>
      </w:r>
      <w:proofErr w:type="gramStart"/>
      <w:r w:rsidRPr="00F432DB">
        <w:t xml:space="preserve">обучения </w:t>
      </w:r>
      <w:r>
        <w:t>по</w:t>
      </w:r>
      <w:proofErr w:type="gramEnd"/>
      <w:r>
        <w:t xml:space="preserve"> </w:t>
      </w:r>
      <w:r w:rsidRPr="00F432DB">
        <w:t xml:space="preserve">профессиональному модулю  </w:t>
      </w:r>
      <w:r w:rsidRPr="00080984">
        <w:t>"ПМ 01.</w:t>
      </w:r>
      <w:r w:rsidRPr="00080984">
        <w:rPr>
          <w:bCs/>
          <w:color w:val="000000"/>
          <w:lang w:eastAsia="ar-SA"/>
        </w:rPr>
        <w:t xml:space="preserve">Приемка,     хранение    и     подготовка    сырья    к </w:t>
      </w:r>
      <w:r w:rsidRPr="00080984">
        <w:rPr>
          <w:bCs/>
          <w:color w:val="000000"/>
          <w:spacing w:val="1"/>
          <w:lang w:eastAsia="ar-SA"/>
        </w:rPr>
        <w:t>переработке</w:t>
      </w:r>
    </w:p>
    <w:p w:rsidR="0017156F" w:rsidRDefault="0017156F" w:rsidP="0017156F">
      <w:pPr>
        <w:widowControl w:val="0"/>
        <w:ind w:firstLine="567"/>
        <w:jc w:val="both"/>
      </w:pPr>
    </w:p>
    <w:p w:rsidR="0017156F" w:rsidRPr="000072EA" w:rsidRDefault="0017156F" w:rsidP="0017156F">
      <w:pPr>
        <w:ind w:firstLine="567"/>
        <w:jc w:val="both"/>
      </w:pPr>
      <w:r w:rsidRPr="000072EA">
        <w:t xml:space="preserve">В результате освоения программы учебной практики </w:t>
      </w:r>
      <w:proofErr w:type="gramStart"/>
      <w:r w:rsidRPr="000072EA">
        <w:t>обучающийся</w:t>
      </w:r>
      <w:proofErr w:type="gramEnd"/>
      <w:r w:rsidRPr="000072EA">
        <w:t xml:space="preserve"> должен:</w:t>
      </w:r>
    </w:p>
    <w:p w:rsidR="0017156F" w:rsidRPr="000072EA" w:rsidRDefault="0017156F" w:rsidP="0017156F">
      <w:pPr>
        <w:ind w:firstLine="567"/>
        <w:jc w:val="both"/>
        <w:rPr>
          <w:b/>
        </w:rPr>
      </w:pPr>
      <w:r w:rsidRPr="000072EA">
        <w:rPr>
          <w:b/>
        </w:rPr>
        <w:t>сформировать первоначальный практический опыт:</w:t>
      </w:r>
    </w:p>
    <w:p w:rsidR="0017156F" w:rsidRDefault="0017156F" w:rsidP="0017156F">
      <w:pPr>
        <w:numPr>
          <w:ilvl w:val="0"/>
          <w:numId w:val="31"/>
        </w:numPr>
        <w:jc w:val="both"/>
        <w:rPr>
          <w:color w:val="000000"/>
        </w:rPr>
      </w:pPr>
      <w:r w:rsidRPr="000072EA">
        <w:rPr>
          <w:color w:val="000000"/>
        </w:rPr>
        <w:t xml:space="preserve">приемки сырья; </w:t>
      </w:r>
    </w:p>
    <w:p w:rsidR="0017156F" w:rsidRDefault="0017156F" w:rsidP="0017156F">
      <w:pPr>
        <w:numPr>
          <w:ilvl w:val="0"/>
          <w:numId w:val="31"/>
        </w:numPr>
        <w:jc w:val="both"/>
        <w:rPr>
          <w:color w:val="000000"/>
        </w:rPr>
      </w:pPr>
      <w:r w:rsidRPr="00D71179">
        <w:rPr>
          <w:color w:val="000000"/>
        </w:rPr>
        <w:t>контроля качества поступившего сырья;</w:t>
      </w:r>
    </w:p>
    <w:p w:rsidR="0017156F" w:rsidRPr="00D71179" w:rsidRDefault="0017156F" w:rsidP="0017156F">
      <w:pPr>
        <w:numPr>
          <w:ilvl w:val="0"/>
          <w:numId w:val="31"/>
        </w:numPr>
        <w:jc w:val="both"/>
        <w:rPr>
          <w:color w:val="000000"/>
        </w:rPr>
      </w:pPr>
      <w:r w:rsidRPr="00D71179">
        <w:rPr>
          <w:color w:val="000000"/>
        </w:rPr>
        <w:t xml:space="preserve">ведения процесса хранения сырья; подготовки сырья к дальнейшей переработке; </w:t>
      </w:r>
    </w:p>
    <w:p w:rsidR="0017156F" w:rsidRDefault="0017156F" w:rsidP="0017156F">
      <w:pPr>
        <w:numPr>
          <w:ilvl w:val="0"/>
          <w:numId w:val="31"/>
        </w:numPr>
        <w:jc w:val="both"/>
        <w:rPr>
          <w:b/>
          <w:bCs/>
          <w:color w:val="000000"/>
        </w:rPr>
      </w:pPr>
      <w:r w:rsidRPr="000072EA">
        <w:rPr>
          <w:b/>
          <w:bCs/>
          <w:color w:val="000000"/>
        </w:rPr>
        <w:t xml:space="preserve">уметь: </w:t>
      </w:r>
    </w:p>
    <w:p w:rsidR="0017156F" w:rsidRDefault="0017156F" w:rsidP="0017156F">
      <w:pPr>
        <w:numPr>
          <w:ilvl w:val="0"/>
          <w:numId w:val="32"/>
        </w:numPr>
        <w:jc w:val="both"/>
        <w:rPr>
          <w:b/>
          <w:bCs/>
          <w:color w:val="000000"/>
        </w:rPr>
      </w:pPr>
      <w:r w:rsidRPr="000072EA">
        <w:rPr>
          <w:color w:val="000000"/>
        </w:rPr>
        <w:t>проводить испытания по определению органолептических и физико-химических показателей качества сырья хлебопекарного, кондитерского и макаронного производства;</w:t>
      </w:r>
    </w:p>
    <w:p w:rsidR="0017156F" w:rsidRDefault="0017156F" w:rsidP="0017156F">
      <w:pPr>
        <w:numPr>
          <w:ilvl w:val="0"/>
          <w:numId w:val="32"/>
        </w:numPr>
        <w:jc w:val="both"/>
        <w:rPr>
          <w:b/>
          <w:bCs/>
          <w:color w:val="000000"/>
        </w:rPr>
      </w:pPr>
      <w:r w:rsidRPr="00D71179">
        <w:rPr>
          <w:color w:val="000000"/>
        </w:rPr>
        <w:t xml:space="preserve">использовать результаты контроля сырья для оптимизации производства хлебобулочных, кондитерских и макаронных изделий; </w:t>
      </w:r>
    </w:p>
    <w:p w:rsidR="0017156F" w:rsidRDefault="0017156F" w:rsidP="0017156F">
      <w:pPr>
        <w:numPr>
          <w:ilvl w:val="0"/>
          <w:numId w:val="32"/>
        </w:numPr>
        <w:jc w:val="both"/>
        <w:rPr>
          <w:b/>
          <w:bCs/>
          <w:color w:val="000000"/>
        </w:rPr>
      </w:pPr>
      <w:r w:rsidRPr="00D71179">
        <w:rPr>
          <w:color w:val="000000"/>
        </w:rPr>
        <w:t>эксплуатировать основные виды оборудования; оформлять производственную и технологическую документацию при контроле качества, приемке, хранении и отпуске сырья хлебопекарного, кондитерского и макаронного производства;</w:t>
      </w:r>
    </w:p>
    <w:p w:rsidR="0017156F" w:rsidRDefault="0017156F" w:rsidP="0017156F">
      <w:pPr>
        <w:numPr>
          <w:ilvl w:val="0"/>
          <w:numId w:val="32"/>
        </w:numPr>
        <w:jc w:val="both"/>
        <w:rPr>
          <w:b/>
          <w:bCs/>
          <w:color w:val="000000"/>
        </w:rPr>
      </w:pPr>
      <w:r w:rsidRPr="00D71179">
        <w:rPr>
          <w:color w:val="000000"/>
        </w:rPr>
        <w:t>определять потери сырья при хранении;</w:t>
      </w:r>
    </w:p>
    <w:p w:rsidR="0017156F" w:rsidRDefault="0017156F" w:rsidP="0017156F">
      <w:pPr>
        <w:numPr>
          <w:ilvl w:val="0"/>
          <w:numId w:val="32"/>
        </w:numPr>
        <w:jc w:val="both"/>
        <w:rPr>
          <w:b/>
          <w:bCs/>
          <w:color w:val="000000"/>
        </w:rPr>
      </w:pPr>
      <w:r w:rsidRPr="00D71179">
        <w:rPr>
          <w:color w:val="000000"/>
        </w:rPr>
        <w:t>подготавливать сырье к дальнейшей переработке;</w:t>
      </w:r>
    </w:p>
    <w:p w:rsidR="0017156F" w:rsidRDefault="0017156F" w:rsidP="0017156F">
      <w:pPr>
        <w:numPr>
          <w:ilvl w:val="0"/>
          <w:numId w:val="32"/>
        </w:numPr>
        <w:jc w:val="both"/>
        <w:rPr>
          <w:b/>
          <w:bCs/>
          <w:color w:val="000000"/>
        </w:rPr>
      </w:pPr>
      <w:r w:rsidRPr="00D71179">
        <w:rPr>
          <w:color w:val="000000"/>
        </w:rPr>
        <w:t>подбирать сырье для правильной замены;</w:t>
      </w:r>
    </w:p>
    <w:p w:rsidR="0017156F" w:rsidRDefault="0017156F" w:rsidP="0017156F">
      <w:pPr>
        <w:numPr>
          <w:ilvl w:val="0"/>
          <w:numId w:val="32"/>
        </w:numPr>
        <w:jc w:val="both"/>
        <w:rPr>
          <w:b/>
          <w:bCs/>
          <w:color w:val="000000"/>
        </w:rPr>
      </w:pPr>
      <w:r w:rsidRPr="00D71179">
        <w:rPr>
          <w:color w:val="000000"/>
        </w:rPr>
        <w:t>рассчитывать необходимое количество заменителя;</w:t>
      </w:r>
    </w:p>
    <w:p w:rsidR="0017156F" w:rsidRPr="00D71179" w:rsidRDefault="0017156F" w:rsidP="0017156F">
      <w:pPr>
        <w:numPr>
          <w:ilvl w:val="0"/>
          <w:numId w:val="32"/>
        </w:numPr>
        <w:jc w:val="both"/>
        <w:rPr>
          <w:b/>
          <w:bCs/>
          <w:color w:val="000000"/>
        </w:rPr>
      </w:pPr>
      <w:r w:rsidRPr="00D71179">
        <w:rPr>
          <w:color w:val="000000"/>
        </w:rPr>
        <w:t xml:space="preserve">соблюдать правила и нормы охраны труда, противопожарной безопасности, промышленной санитарии; </w:t>
      </w:r>
    </w:p>
    <w:p w:rsidR="0017156F" w:rsidRDefault="0017156F" w:rsidP="0017156F">
      <w:pPr>
        <w:shd w:val="clear" w:color="auto" w:fill="FFFFFF"/>
        <w:ind w:right="461" w:firstLine="567"/>
        <w:jc w:val="both"/>
        <w:rPr>
          <w:b/>
          <w:color w:val="000000"/>
        </w:rPr>
      </w:pPr>
      <w:r w:rsidRPr="000072EA">
        <w:rPr>
          <w:b/>
          <w:color w:val="000000"/>
        </w:rPr>
        <w:t>знать:</w:t>
      </w:r>
    </w:p>
    <w:p w:rsidR="0017156F" w:rsidRDefault="0017156F" w:rsidP="0017156F">
      <w:pPr>
        <w:numPr>
          <w:ilvl w:val="0"/>
          <w:numId w:val="33"/>
        </w:numPr>
        <w:shd w:val="clear" w:color="auto" w:fill="FFFFFF"/>
        <w:ind w:right="461"/>
        <w:jc w:val="both"/>
        <w:rPr>
          <w:b/>
          <w:color w:val="000000"/>
        </w:rPr>
      </w:pPr>
      <w:r w:rsidRPr="000072EA">
        <w:rPr>
          <w:color w:val="000000"/>
        </w:rPr>
        <w:t>виды, химический состав и свойства сырья;</w:t>
      </w:r>
    </w:p>
    <w:p w:rsidR="0017156F" w:rsidRDefault="0017156F" w:rsidP="0017156F">
      <w:pPr>
        <w:numPr>
          <w:ilvl w:val="0"/>
          <w:numId w:val="33"/>
        </w:numPr>
        <w:shd w:val="clear" w:color="auto" w:fill="FFFFFF"/>
        <w:ind w:right="461"/>
        <w:jc w:val="both"/>
        <w:rPr>
          <w:b/>
          <w:color w:val="000000"/>
        </w:rPr>
      </w:pPr>
      <w:r w:rsidRPr="00D32BBD">
        <w:rPr>
          <w:color w:val="000000"/>
        </w:rPr>
        <w:t>требования действующих стандартов к качеству сырья;</w:t>
      </w:r>
    </w:p>
    <w:p w:rsidR="0017156F" w:rsidRDefault="0017156F" w:rsidP="0017156F">
      <w:pPr>
        <w:numPr>
          <w:ilvl w:val="0"/>
          <w:numId w:val="33"/>
        </w:numPr>
        <w:shd w:val="clear" w:color="auto" w:fill="FFFFFF"/>
        <w:ind w:right="461"/>
        <w:jc w:val="both"/>
        <w:rPr>
          <w:b/>
          <w:color w:val="000000"/>
        </w:rPr>
      </w:pPr>
      <w:r w:rsidRPr="00D32BBD">
        <w:rPr>
          <w:color w:val="000000"/>
        </w:rPr>
        <w:t>основные органолептические и физико-химические показатели качества;</w:t>
      </w:r>
    </w:p>
    <w:p w:rsidR="0017156F" w:rsidRDefault="0017156F" w:rsidP="0017156F">
      <w:pPr>
        <w:numPr>
          <w:ilvl w:val="0"/>
          <w:numId w:val="33"/>
        </w:numPr>
        <w:shd w:val="clear" w:color="auto" w:fill="FFFFFF"/>
        <w:ind w:right="461"/>
        <w:jc w:val="both"/>
        <w:rPr>
          <w:b/>
          <w:color w:val="000000"/>
        </w:rPr>
      </w:pPr>
      <w:r w:rsidRPr="00D32BBD">
        <w:rPr>
          <w:color w:val="000000"/>
        </w:rPr>
        <w:t>правила приемки, хранения и отпуска сырья;</w:t>
      </w:r>
    </w:p>
    <w:p w:rsidR="0017156F" w:rsidRDefault="0017156F" w:rsidP="0017156F">
      <w:pPr>
        <w:numPr>
          <w:ilvl w:val="0"/>
          <w:numId w:val="33"/>
        </w:numPr>
        <w:shd w:val="clear" w:color="auto" w:fill="FFFFFF"/>
        <w:ind w:right="461"/>
        <w:jc w:val="both"/>
        <w:rPr>
          <w:b/>
          <w:color w:val="000000"/>
        </w:rPr>
      </w:pPr>
      <w:r w:rsidRPr="00D32BBD">
        <w:rPr>
          <w:color w:val="000000"/>
        </w:rPr>
        <w:t>правила эксплуатации основных видов оборудования;</w:t>
      </w:r>
    </w:p>
    <w:p w:rsidR="0017156F" w:rsidRDefault="0017156F" w:rsidP="0017156F">
      <w:pPr>
        <w:numPr>
          <w:ilvl w:val="0"/>
          <w:numId w:val="33"/>
        </w:numPr>
        <w:shd w:val="clear" w:color="auto" w:fill="FFFFFF"/>
        <w:ind w:right="461"/>
        <w:jc w:val="both"/>
        <w:rPr>
          <w:b/>
          <w:color w:val="000000"/>
        </w:rPr>
      </w:pPr>
      <w:r w:rsidRPr="00D32BBD">
        <w:rPr>
          <w:color w:val="000000"/>
        </w:rPr>
        <w:t>особенности хранения сырья тарным и бестарным способом;</w:t>
      </w:r>
    </w:p>
    <w:p w:rsidR="0017156F" w:rsidRDefault="0017156F" w:rsidP="0017156F">
      <w:pPr>
        <w:numPr>
          <w:ilvl w:val="0"/>
          <w:numId w:val="33"/>
        </w:numPr>
        <w:shd w:val="clear" w:color="auto" w:fill="FFFFFF"/>
        <w:ind w:right="461"/>
        <w:jc w:val="both"/>
        <w:rPr>
          <w:b/>
          <w:color w:val="000000"/>
        </w:rPr>
      </w:pPr>
      <w:r w:rsidRPr="00D32BBD">
        <w:rPr>
          <w:color w:val="000000"/>
        </w:rPr>
        <w:t>виды порчи сырья при хранении и способы ее предотвращения;</w:t>
      </w:r>
    </w:p>
    <w:p w:rsidR="0017156F" w:rsidRDefault="0017156F" w:rsidP="0017156F">
      <w:pPr>
        <w:numPr>
          <w:ilvl w:val="0"/>
          <w:numId w:val="33"/>
        </w:numPr>
        <w:shd w:val="clear" w:color="auto" w:fill="FFFFFF"/>
        <w:ind w:right="461"/>
        <w:jc w:val="both"/>
        <w:rPr>
          <w:b/>
          <w:color w:val="000000"/>
        </w:rPr>
      </w:pPr>
      <w:r w:rsidRPr="00D32BBD">
        <w:rPr>
          <w:color w:val="000000"/>
        </w:rPr>
        <w:t>правила подготовки сырья к производству;</w:t>
      </w:r>
    </w:p>
    <w:p w:rsidR="0017156F" w:rsidRDefault="0017156F" w:rsidP="0017156F">
      <w:pPr>
        <w:numPr>
          <w:ilvl w:val="0"/>
          <w:numId w:val="33"/>
        </w:numPr>
        <w:shd w:val="clear" w:color="auto" w:fill="FFFFFF"/>
        <w:ind w:right="461"/>
        <w:jc w:val="both"/>
        <w:rPr>
          <w:b/>
          <w:color w:val="000000"/>
        </w:rPr>
      </w:pPr>
      <w:r w:rsidRPr="00D32BBD">
        <w:rPr>
          <w:color w:val="000000"/>
        </w:rPr>
        <w:t>способы снижения потерь сырья при хранении и подготовке к производству;</w:t>
      </w:r>
    </w:p>
    <w:p w:rsidR="0017156F" w:rsidRDefault="0017156F" w:rsidP="0017156F">
      <w:pPr>
        <w:numPr>
          <w:ilvl w:val="0"/>
          <w:numId w:val="33"/>
        </w:numPr>
        <w:shd w:val="clear" w:color="auto" w:fill="FFFFFF"/>
        <w:ind w:right="461"/>
        <w:jc w:val="both"/>
        <w:rPr>
          <w:b/>
          <w:color w:val="000000"/>
        </w:rPr>
      </w:pPr>
      <w:r w:rsidRPr="00D32BBD">
        <w:rPr>
          <w:color w:val="000000"/>
        </w:rPr>
        <w:t>производственное значение замены одного сырья другим;</w:t>
      </w:r>
    </w:p>
    <w:p w:rsidR="0017156F" w:rsidRDefault="0017156F" w:rsidP="0017156F">
      <w:pPr>
        <w:numPr>
          <w:ilvl w:val="0"/>
          <w:numId w:val="33"/>
        </w:numPr>
        <w:shd w:val="clear" w:color="auto" w:fill="FFFFFF"/>
        <w:ind w:right="461"/>
        <w:jc w:val="both"/>
        <w:rPr>
          <w:b/>
          <w:color w:val="000000"/>
        </w:rPr>
      </w:pPr>
      <w:r w:rsidRPr="00D32BBD">
        <w:rPr>
          <w:color w:val="000000"/>
        </w:rPr>
        <w:t>основные принципы и правила взаимозаменяемости;</w:t>
      </w:r>
    </w:p>
    <w:p w:rsidR="0017156F" w:rsidRPr="00D32BBD" w:rsidRDefault="0017156F" w:rsidP="0017156F">
      <w:pPr>
        <w:numPr>
          <w:ilvl w:val="0"/>
          <w:numId w:val="33"/>
        </w:numPr>
        <w:shd w:val="clear" w:color="auto" w:fill="FFFFFF"/>
        <w:ind w:right="461"/>
        <w:jc w:val="both"/>
        <w:rPr>
          <w:b/>
          <w:color w:val="000000"/>
        </w:rPr>
      </w:pPr>
      <w:r w:rsidRPr="00D32BBD">
        <w:rPr>
          <w:color w:val="000000"/>
        </w:rPr>
        <w:t>правила и нормы охраны труда, противопожарной безопасности, промышленной санитарии.</w:t>
      </w:r>
    </w:p>
    <w:p w:rsidR="0017156F" w:rsidRPr="00D32BBD" w:rsidRDefault="0017156F" w:rsidP="0017156F">
      <w:pPr>
        <w:shd w:val="clear" w:color="auto" w:fill="FFFFFF"/>
        <w:ind w:left="1287" w:right="461"/>
        <w:jc w:val="both"/>
        <w:rPr>
          <w:b/>
          <w:color w:val="000000"/>
        </w:rPr>
      </w:pPr>
    </w:p>
    <w:p w:rsidR="0017156F" w:rsidRDefault="0017156F" w:rsidP="0017156F">
      <w:pPr>
        <w:jc w:val="both"/>
        <w:rPr>
          <w:b/>
        </w:rPr>
      </w:pPr>
      <w:r>
        <w:rPr>
          <w:b/>
        </w:rPr>
        <w:t xml:space="preserve"> Сформировать </w:t>
      </w:r>
      <w:r w:rsidRPr="00B32B0E">
        <w:rPr>
          <w:b/>
        </w:rPr>
        <w:t>профессиональные и общие компетенции</w:t>
      </w:r>
      <w:r w:rsidR="007D6868">
        <w:rPr>
          <w:b/>
        </w:rPr>
        <w:t xml:space="preserve"> и личностные результаты</w:t>
      </w:r>
      <w:r w:rsidRPr="00B32B0E">
        <w:rPr>
          <w:b/>
        </w:rPr>
        <w:t>:</w:t>
      </w:r>
    </w:p>
    <w:p w:rsidR="0017156F" w:rsidRPr="00B32B0E" w:rsidRDefault="0017156F" w:rsidP="0017156F">
      <w:pPr>
        <w:jc w:val="both"/>
        <w:rPr>
          <w:b/>
        </w:rPr>
      </w:pPr>
    </w:p>
    <w:tbl>
      <w:tblPr>
        <w:tblW w:w="10345" w:type="dxa"/>
        <w:jc w:val="center"/>
        <w:tblInd w:w="-3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99"/>
        <w:gridCol w:w="6946"/>
      </w:tblGrid>
      <w:tr w:rsidR="0017156F" w:rsidRPr="00FB7E10" w:rsidTr="00D61C87">
        <w:trPr>
          <w:trHeight w:val="566"/>
          <w:jc w:val="center"/>
        </w:trPr>
        <w:tc>
          <w:tcPr>
            <w:tcW w:w="3399" w:type="dxa"/>
          </w:tcPr>
          <w:p w:rsidR="0017156F" w:rsidRPr="00FB7E10" w:rsidRDefault="0017156F" w:rsidP="00D61C87">
            <w:pPr>
              <w:rPr>
                <w:b/>
                <w:sz w:val="20"/>
                <w:szCs w:val="20"/>
              </w:rPr>
            </w:pPr>
            <w:r w:rsidRPr="00FB7E10">
              <w:rPr>
                <w:b/>
                <w:sz w:val="20"/>
                <w:szCs w:val="20"/>
              </w:rPr>
              <w:t>Профессиональные и общие</w:t>
            </w:r>
          </w:p>
          <w:p w:rsidR="0017156F" w:rsidRPr="00FB7E10" w:rsidRDefault="0017156F" w:rsidP="007D6868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B7E10">
              <w:rPr>
                <w:b/>
                <w:sz w:val="20"/>
                <w:szCs w:val="20"/>
              </w:rPr>
              <w:t xml:space="preserve"> </w:t>
            </w:r>
            <w:r w:rsidR="007D6868">
              <w:rPr>
                <w:b/>
                <w:sz w:val="20"/>
                <w:szCs w:val="20"/>
              </w:rPr>
              <w:t>к</w:t>
            </w:r>
            <w:r w:rsidRPr="00FB7E10">
              <w:rPr>
                <w:b/>
                <w:sz w:val="20"/>
                <w:szCs w:val="20"/>
              </w:rPr>
              <w:t>омпетенции</w:t>
            </w:r>
            <w:r w:rsidR="007D6868">
              <w:rPr>
                <w:b/>
                <w:sz w:val="20"/>
                <w:szCs w:val="20"/>
              </w:rPr>
              <w:t>, личностные результаты</w:t>
            </w:r>
          </w:p>
        </w:tc>
        <w:tc>
          <w:tcPr>
            <w:tcW w:w="6946" w:type="dxa"/>
          </w:tcPr>
          <w:p w:rsidR="0017156F" w:rsidRPr="00FB7E10" w:rsidRDefault="0017156F" w:rsidP="00D61C87">
            <w:pPr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suppressAutoHyphens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FB7E10">
              <w:rPr>
                <w:b/>
                <w:sz w:val="20"/>
                <w:szCs w:val="20"/>
              </w:rPr>
              <w:t>Показатели оценки результатов</w:t>
            </w:r>
          </w:p>
        </w:tc>
      </w:tr>
      <w:tr w:rsidR="0017156F" w:rsidRPr="00FB7E10" w:rsidTr="00D61C87">
        <w:trPr>
          <w:trHeight w:val="1467"/>
          <w:jc w:val="center"/>
        </w:trPr>
        <w:tc>
          <w:tcPr>
            <w:tcW w:w="3399" w:type="dxa"/>
          </w:tcPr>
          <w:p w:rsidR="0017156F" w:rsidRPr="00FB7E10" w:rsidRDefault="0017156F" w:rsidP="00D61C87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 xml:space="preserve">ПК 1.1. </w:t>
            </w:r>
            <w:r w:rsidRPr="00FB7E10">
              <w:rPr>
                <w:color w:val="000000"/>
                <w:sz w:val="20"/>
                <w:szCs w:val="20"/>
                <w:lang w:eastAsia="ar-SA"/>
              </w:rPr>
              <w:t>Организовывать и производить приемку сырья.</w:t>
            </w:r>
          </w:p>
        </w:tc>
        <w:tc>
          <w:tcPr>
            <w:tcW w:w="6946" w:type="dxa"/>
          </w:tcPr>
          <w:p w:rsidR="0017156F" w:rsidRPr="00FB7E10" w:rsidRDefault="0017156F" w:rsidP="00D61C87">
            <w:pPr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suppressAutoHyphens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FB7E10">
              <w:rPr>
                <w:bCs/>
                <w:sz w:val="20"/>
                <w:szCs w:val="20"/>
              </w:rPr>
              <w:t>имеют практический опыт: приемки сырья, контроля качества</w:t>
            </w:r>
          </w:p>
          <w:p w:rsidR="0017156F" w:rsidRPr="00FB7E10" w:rsidRDefault="0017156F" w:rsidP="00D61C87">
            <w:pPr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suppressAutoHyphens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FB7E10">
              <w:rPr>
                <w:bCs/>
                <w:sz w:val="20"/>
                <w:szCs w:val="20"/>
              </w:rPr>
              <w:t xml:space="preserve">поступившего сырья; </w:t>
            </w:r>
          </w:p>
          <w:p w:rsidR="0017156F" w:rsidRPr="00FB7E10" w:rsidRDefault="0017156F" w:rsidP="00D61C87">
            <w:pPr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suppressAutoHyphens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FB7E10">
              <w:rPr>
                <w:bCs/>
                <w:sz w:val="20"/>
                <w:szCs w:val="20"/>
              </w:rPr>
              <w:t>умеют проводить испытания  по определению органолептических и физико-химических показателей качества сырья  хлебопекарного, кондитерского и макаронного  производства;</w:t>
            </w:r>
          </w:p>
          <w:p w:rsidR="0017156F" w:rsidRPr="00FB7E10" w:rsidRDefault="0017156F" w:rsidP="00D61C87">
            <w:pPr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suppressAutoHyphens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соблюдение требований охраны труда, пожарной безопасности.</w:t>
            </w:r>
          </w:p>
        </w:tc>
      </w:tr>
      <w:tr w:rsidR="0017156F" w:rsidRPr="00FB7E10" w:rsidTr="00D61C87">
        <w:trPr>
          <w:trHeight w:val="1701"/>
          <w:jc w:val="center"/>
        </w:trPr>
        <w:tc>
          <w:tcPr>
            <w:tcW w:w="3399" w:type="dxa"/>
          </w:tcPr>
          <w:p w:rsidR="0017156F" w:rsidRPr="00FB7E10" w:rsidRDefault="0017156F" w:rsidP="00D61C87">
            <w:pPr>
              <w:tabs>
                <w:tab w:val="left" w:pos="360"/>
              </w:tabs>
              <w:snapToGrid w:val="0"/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 xml:space="preserve">ПК 1.2. </w:t>
            </w:r>
            <w:r w:rsidRPr="00FB7E10">
              <w:rPr>
                <w:color w:val="000000"/>
                <w:sz w:val="20"/>
                <w:szCs w:val="20"/>
                <w:lang w:eastAsia="ar-SA"/>
              </w:rPr>
              <w:t>Контролировать качество поступившего сырья</w:t>
            </w:r>
          </w:p>
        </w:tc>
        <w:tc>
          <w:tcPr>
            <w:tcW w:w="6946" w:type="dxa"/>
          </w:tcPr>
          <w:p w:rsidR="0017156F" w:rsidRPr="00FB7E10" w:rsidRDefault="0017156F" w:rsidP="00D61C87">
            <w:pPr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suppressAutoHyphens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FB7E10">
              <w:rPr>
                <w:bCs/>
                <w:sz w:val="20"/>
                <w:szCs w:val="20"/>
              </w:rPr>
              <w:t>умеют использовать  результаты контроля сырья  для оптимизации производства хлебопекарного, кондитерского и макаронного  производства;</w:t>
            </w:r>
          </w:p>
          <w:p w:rsidR="0017156F" w:rsidRPr="00FB7E10" w:rsidRDefault="0017156F" w:rsidP="00D61C87">
            <w:pPr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suppressAutoHyphens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FB7E10">
              <w:rPr>
                <w:bCs/>
                <w:sz w:val="20"/>
                <w:szCs w:val="20"/>
              </w:rPr>
              <w:t>умеют  определять  производственную и технологическую документацию при контроле качества  при хранении сырья;</w:t>
            </w:r>
          </w:p>
          <w:p w:rsidR="0017156F" w:rsidRPr="00FB7E10" w:rsidRDefault="0017156F" w:rsidP="00D61C87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 xml:space="preserve">соблюдать правила  и нормы охраны  труда, противопожарной безопасности, промышленной санитарии, </w:t>
            </w:r>
          </w:p>
          <w:p w:rsidR="0017156F" w:rsidRPr="00FB7E10" w:rsidRDefault="0017156F" w:rsidP="00D61C87">
            <w:pPr>
              <w:tabs>
                <w:tab w:val="left" w:pos="360"/>
              </w:tabs>
              <w:jc w:val="both"/>
              <w:rPr>
                <w:bCs/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 xml:space="preserve">подготавливать сырье к переработке. </w:t>
            </w:r>
          </w:p>
        </w:tc>
      </w:tr>
      <w:tr w:rsidR="0017156F" w:rsidRPr="00FB7E10" w:rsidTr="00D61C87">
        <w:trPr>
          <w:trHeight w:val="274"/>
          <w:jc w:val="center"/>
        </w:trPr>
        <w:tc>
          <w:tcPr>
            <w:tcW w:w="3399" w:type="dxa"/>
          </w:tcPr>
          <w:p w:rsidR="0017156F" w:rsidRPr="00FB7E10" w:rsidRDefault="0017156F" w:rsidP="00D61C87">
            <w:pPr>
              <w:tabs>
                <w:tab w:val="left" w:pos="360"/>
              </w:tabs>
              <w:snapToGrid w:val="0"/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 xml:space="preserve">ПК 1.3. </w:t>
            </w:r>
            <w:r w:rsidRPr="00FB7E10">
              <w:rPr>
                <w:color w:val="000000"/>
                <w:sz w:val="20"/>
                <w:szCs w:val="20"/>
                <w:lang w:eastAsia="ar-SA"/>
              </w:rPr>
              <w:t>Организовывать и осуществлять хранение сырья.</w:t>
            </w:r>
          </w:p>
        </w:tc>
        <w:tc>
          <w:tcPr>
            <w:tcW w:w="6946" w:type="dxa"/>
          </w:tcPr>
          <w:p w:rsidR="0017156F" w:rsidRPr="00FB7E10" w:rsidRDefault="0017156F" w:rsidP="00D61C87">
            <w:pPr>
              <w:ind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FB7E10">
              <w:rPr>
                <w:sz w:val="20"/>
                <w:szCs w:val="20"/>
              </w:rPr>
              <w:t>оздание запасов сырья с учетом сроков хранения;</w:t>
            </w:r>
          </w:p>
          <w:p w:rsidR="0017156F" w:rsidRPr="00FB7E10" w:rsidRDefault="0017156F" w:rsidP="00D61C87">
            <w:pPr>
              <w:ind w:firstLine="34"/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соблюдение товарного соседства сырья;</w:t>
            </w:r>
          </w:p>
          <w:p w:rsidR="0017156F" w:rsidRPr="00FB7E10" w:rsidRDefault="0017156F" w:rsidP="00D61C87">
            <w:pPr>
              <w:ind w:firstLine="34"/>
              <w:jc w:val="both"/>
              <w:rPr>
                <w:bCs/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 xml:space="preserve">использовать результаты контроля сырья для оптимизации производства </w:t>
            </w:r>
            <w:r w:rsidRPr="00FB7E10">
              <w:rPr>
                <w:bCs/>
                <w:sz w:val="20"/>
                <w:szCs w:val="20"/>
              </w:rPr>
              <w:t>хлебопекарного, кондитерского и макаронного  производства;</w:t>
            </w:r>
          </w:p>
          <w:p w:rsidR="0017156F" w:rsidRPr="00FB7E10" w:rsidRDefault="0017156F" w:rsidP="00D61C87">
            <w:pPr>
              <w:ind w:firstLine="34"/>
              <w:jc w:val="both"/>
              <w:rPr>
                <w:bCs/>
                <w:sz w:val="20"/>
                <w:szCs w:val="20"/>
              </w:rPr>
            </w:pPr>
            <w:r w:rsidRPr="00FB7E10">
              <w:rPr>
                <w:bCs/>
                <w:sz w:val="20"/>
                <w:szCs w:val="20"/>
              </w:rPr>
              <w:t>определять потери сырья при хранении,</w:t>
            </w:r>
          </w:p>
          <w:p w:rsidR="0017156F" w:rsidRPr="00FB7E10" w:rsidRDefault="0017156F" w:rsidP="00D61C87">
            <w:pPr>
              <w:ind w:firstLine="34"/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подготавливать сырье к переработке.</w:t>
            </w:r>
          </w:p>
        </w:tc>
      </w:tr>
      <w:tr w:rsidR="0017156F" w:rsidRPr="00FB7E10" w:rsidTr="00D61C87">
        <w:trPr>
          <w:trHeight w:val="1092"/>
          <w:jc w:val="center"/>
        </w:trPr>
        <w:tc>
          <w:tcPr>
            <w:tcW w:w="3399" w:type="dxa"/>
          </w:tcPr>
          <w:p w:rsidR="0017156F" w:rsidRPr="00FB7E10" w:rsidRDefault="0017156F" w:rsidP="00D61C87">
            <w:pPr>
              <w:tabs>
                <w:tab w:val="left" w:pos="360"/>
              </w:tabs>
              <w:snapToGrid w:val="0"/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ПК 1.4.</w:t>
            </w:r>
            <w:r w:rsidRPr="00FB7E10">
              <w:rPr>
                <w:color w:val="000000"/>
                <w:sz w:val="20"/>
                <w:szCs w:val="20"/>
                <w:lang w:eastAsia="ar-SA"/>
              </w:rPr>
              <w:t xml:space="preserve"> Организовывать и осуществлять подготовку сырья к переработке</w:t>
            </w:r>
          </w:p>
        </w:tc>
        <w:tc>
          <w:tcPr>
            <w:tcW w:w="6946" w:type="dxa"/>
          </w:tcPr>
          <w:p w:rsidR="0017156F" w:rsidRPr="00FB7E10" w:rsidRDefault="0017156F" w:rsidP="00D61C87">
            <w:pPr>
              <w:ind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FB7E10">
              <w:rPr>
                <w:sz w:val="20"/>
                <w:szCs w:val="20"/>
              </w:rPr>
              <w:t>меют подготавливать  сырья к производству;</w:t>
            </w:r>
          </w:p>
          <w:p w:rsidR="0017156F" w:rsidRPr="00FB7E10" w:rsidRDefault="0017156F" w:rsidP="00D61C87">
            <w:pPr>
              <w:tabs>
                <w:tab w:val="left" w:pos="0"/>
                <w:tab w:val="left" w:pos="360"/>
              </w:tabs>
              <w:suppressAutoHyphens/>
              <w:jc w:val="both"/>
              <w:rPr>
                <w:bCs/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соблюдать  правила обработки яиц.</w:t>
            </w:r>
          </w:p>
          <w:p w:rsidR="0017156F" w:rsidRPr="00FB7E10" w:rsidRDefault="0017156F" w:rsidP="00D61C87">
            <w:pPr>
              <w:tabs>
                <w:tab w:val="left" w:pos="0"/>
                <w:tab w:val="left" w:pos="360"/>
              </w:tabs>
              <w:suppressAutoHyphens/>
              <w:jc w:val="both"/>
              <w:rPr>
                <w:bCs/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соблюдать правила  и нормы охраны  труда, противопожарной безопасности, промышленной санитарии</w:t>
            </w:r>
          </w:p>
        </w:tc>
      </w:tr>
      <w:tr w:rsidR="0017156F" w:rsidRPr="00FB7E10" w:rsidTr="00D61C87">
        <w:trPr>
          <w:jc w:val="center"/>
        </w:trPr>
        <w:tc>
          <w:tcPr>
            <w:tcW w:w="3399" w:type="dxa"/>
          </w:tcPr>
          <w:p w:rsidR="0017156F" w:rsidRPr="00FB7E10" w:rsidRDefault="0017156F" w:rsidP="00D61C87">
            <w:pPr>
              <w:widowControl w:val="0"/>
              <w:tabs>
                <w:tab w:val="left" w:pos="0"/>
              </w:tabs>
              <w:snapToGrid w:val="0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ОК1</w:t>
            </w:r>
            <w:proofErr w:type="gramStart"/>
            <w:r w:rsidRPr="00FB7E10">
              <w:rPr>
                <w:sz w:val="20"/>
                <w:szCs w:val="20"/>
              </w:rPr>
              <w:t xml:space="preserve"> П</w:t>
            </w:r>
            <w:proofErr w:type="gramEnd"/>
            <w:r w:rsidRPr="00FB7E10">
              <w:rPr>
                <w:sz w:val="20"/>
                <w:szCs w:val="20"/>
              </w:rPr>
              <w:t>онимать сущность и социальную значимость своей будущей профессии проявлять к ней устойчивый интерес</w:t>
            </w:r>
          </w:p>
        </w:tc>
        <w:tc>
          <w:tcPr>
            <w:tcW w:w="6946" w:type="dxa"/>
          </w:tcPr>
          <w:p w:rsidR="0017156F" w:rsidRPr="00FB7E10" w:rsidRDefault="0017156F" w:rsidP="00D61C87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FB7E10">
              <w:rPr>
                <w:sz w:val="20"/>
                <w:szCs w:val="20"/>
              </w:rPr>
              <w:t>меет устойчивую профессионально-педагогическую направленность личности (считает, что в профессии всерьез и надолго), воспринимает профессиональную деятельность в качестве сферы самореализации.</w:t>
            </w:r>
          </w:p>
          <w:p w:rsidR="0017156F" w:rsidRPr="00FB7E10" w:rsidRDefault="0017156F" w:rsidP="00D61C87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FB7E10">
              <w:rPr>
                <w:sz w:val="20"/>
                <w:szCs w:val="20"/>
              </w:rPr>
              <w:t>меет устойчивую нравственную позицию, чувство профессиональной чести, достоинства, разделяет профессиональные ценности.</w:t>
            </w:r>
          </w:p>
          <w:p w:rsidR="0017156F" w:rsidRPr="00FB7E10" w:rsidRDefault="0017156F" w:rsidP="00D61C87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FB7E10">
              <w:rPr>
                <w:sz w:val="20"/>
                <w:szCs w:val="20"/>
              </w:rPr>
              <w:t>спытывает уважение к представителям выбранной профессии, осознает ее социальную значимость.</w:t>
            </w:r>
          </w:p>
          <w:p w:rsidR="0017156F" w:rsidRPr="00FB7E10" w:rsidRDefault="0017156F" w:rsidP="00D61C87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FB7E10">
              <w:rPr>
                <w:sz w:val="20"/>
                <w:szCs w:val="20"/>
              </w:rPr>
              <w:t>роявляет устойчивый интерес к формированию профессиональных знаний к способам и результатам труда, удовлетворенность трудом.</w:t>
            </w:r>
          </w:p>
          <w:p w:rsidR="0017156F" w:rsidRPr="00FB7E10" w:rsidRDefault="0017156F" w:rsidP="00D61C87">
            <w:pPr>
              <w:widowControl w:val="0"/>
              <w:tabs>
                <w:tab w:val="left" w:pos="252"/>
                <w:tab w:val="left" w:pos="30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FB7E10">
              <w:rPr>
                <w:sz w:val="20"/>
                <w:szCs w:val="20"/>
              </w:rPr>
              <w:t xml:space="preserve">спытывает  потребность  в интеллектуальном труде, личностном и карьерном росте. Положительно </w:t>
            </w:r>
            <w:proofErr w:type="gramStart"/>
            <w:r w:rsidRPr="00FB7E10">
              <w:rPr>
                <w:sz w:val="20"/>
                <w:szCs w:val="20"/>
              </w:rPr>
              <w:t>ориентирован</w:t>
            </w:r>
            <w:proofErr w:type="gramEnd"/>
            <w:r w:rsidRPr="00FB7E10">
              <w:rPr>
                <w:sz w:val="20"/>
                <w:szCs w:val="20"/>
              </w:rPr>
              <w:t xml:space="preserve"> на получение более высокого уровня квалификации.</w:t>
            </w:r>
          </w:p>
        </w:tc>
      </w:tr>
      <w:tr w:rsidR="0017156F" w:rsidRPr="00FB7E10" w:rsidTr="00D61C87">
        <w:trPr>
          <w:jc w:val="center"/>
        </w:trPr>
        <w:tc>
          <w:tcPr>
            <w:tcW w:w="3399" w:type="dxa"/>
          </w:tcPr>
          <w:p w:rsidR="0017156F" w:rsidRPr="00FB7E10" w:rsidRDefault="0017156F" w:rsidP="00D61C87">
            <w:pPr>
              <w:widowControl w:val="0"/>
              <w:tabs>
                <w:tab w:val="left" w:pos="0"/>
              </w:tabs>
              <w:snapToGrid w:val="0"/>
              <w:ind w:firstLine="34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ОК 2</w:t>
            </w:r>
            <w:r w:rsidRPr="00FB7E10">
              <w:rPr>
                <w:color w:val="000000"/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6946" w:type="dxa"/>
          </w:tcPr>
          <w:p w:rsidR="0017156F" w:rsidRPr="00FB7E10" w:rsidRDefault="0017156F" w:rsidP="00D61C87">
            <w:pPr>
              <w:widowControl w:val="0"/>
              <w:tabs>
                <w:tab w:val="left" w:pos="3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FB7E10">
              <w:rPr>
                <w:sz w:val="20"/>
                <w:szCs w:val="20"/>
              </w:rPr>
              <w:t>декватно оценивает возникающие профессиональные задачи.</w:t>
            </w:r>
          </w:p>
          <w:p w:rsidR="0017156F" w:rsidRPr="00FB7E10" w:rsidRDefault="0017156F" w:rsidP="00D61C87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-Планирует деятельность по решению задачи, в том числе разбивает цель на задачи, подбирая из числа известных технологии (элементы технологий), позволяющие решить каждую из задач в соответствии  с условиями (критериями качества и эффективности) и имеющимися ресурсами.</w:t>
            </w:r>
          </w:p>
          <w:p w:rsidR="0017156F" w:rsidRPr="00FB7E10" w:rsidRDefault="0017156F" w:rsidP="00D61C87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FB7E10">
              <w:rPr>
                <w:sz w:val="20"/>
                <w:szCs w:val="20"/>
              </w:rPr>
              <w:t>нализирует потребности в ресурсах и планирует ресурсы в соответствии выбранным способом решения задачи.</w:t>
            </w:r>
          </w:p>
          <w:p w:rsidR="0017156F" w:rsidRPr="00FB7E10" w:rsidRDefault="0017156F" w:rsidP="00D61C87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FB7E10">
              <w:rPr>
                <w:sz w:val="20"/>
                <w:szCs w:val="20"/>
              </w:rPr>
              <w:t>ценивает процесс и результаты своей профессиональной деятельности в целом и по частям, способен увидеть свои плюсы и минусы.</w:t>
            </w:r>
          </w:p>
          <w:p w:rsidR="0017156F" w:rsidRPr="00FB7E10" w:rsidRDefault="0017156F" w:rsidP="00D61C87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FB7E10">
              <w:rPr>
                <w:sz w:val="20"/>
                <w:szCs w:val="20"/>
              </w:rPr>
              <w:t>оотносит достигнутые результаты с поставленными целями, профессиональными нормами и образцами.</w:t>
            </w:r>
          </w:p>
          <w:p w:rsidR="0017156F" w:rsidRPr="00FB7E10" w:rsidRDefault="0017156F" w:rsidP="00D61C87">
            <w:pPr>
              <w:widowControl w:val="0"/>
              <w:tabs>
                <w:tab w:val="left" w:pos="252"/>
                <w:tab w:val="left" w:pos="305"/>
              </w:tabs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FB7E10">
              <w:rPr>
                <w:sz w:val="20"/>
                <w:szCs w:val="20"/>
              </w:rPr>
              <w:t>орректирует и перестраивает деятельность в изменившихся условиях.</w:t>
            </w:r>
          </w:p>
        </w:tc>
      </w:tr>
      <w:tr w:rsidR="0017156F" w:rsidRPr="00FB7E10" w:rsidTr="00D61C87">
        <w:trPr>
          <w:jc w:val="center"/>
        </w:trPr>
        <w:tc>
          <w:tcPr>
            <w:tcW w:w="3399" w:type="dxa"/>
          </w:tcPr>
          <w:p w:rsidR="0017156F" w:rsidRPr="00FB7E10" w:rsidRDefault="0017156F" w:rsidP="00D61C87">
            <w:pPr>
              <w:widowControl w:val="0"/>
              <w:tabs>
                <w:tab w:val="left" w:pos="0"/>
              </w:tabs>
              <w:snapToGrid w:val="0"/>
              <w:ind w:firstLine="34"/>
              <w:rPr>
                <w:color w:val="000000"/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 xml:space="preserve">ОК 3 </w:t>
            </w:r>
          </w:p>
          <w:p w:rsidR="0017156F" w:rsidRPr="00FB7E10" w:rsidRDefault="0017156F" w:rsidP="00D61C87">
            <w:pPr>
              <w:widowControl w:val="0"/>
              <w:tabs>
                <w:tab w:val="left" w:pos="0"/>
              </w:tabs>
              <w:snapToGrid w:val="0"/>
              <w:rPr>
                <w:sz w:val="20"/>
                <w:szCs w:val="20"/>
              </w:rPr>
            </w:pPr>
            <w:r w:rsidRPr="00FB7E10">
              <w:rPr>
                <w:color w:val="000000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6946" w:type="dxa"/>
          </w:tcPr>
          <w:p w:rsidR="0017156F" w:rsidRPr="00FB7E10" w:rsidRDefault="0017156F" w:rsidP="00D61C87">
            <w:pPr>
              <w:widowControl w:val="0"/>
              <w:tabs>
                <w:tab w:val="left" w:pos="305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FB7E10">
              <w:rPr>
                <w:sz w:val="20"/>
                <w:szCs w:val="20"/>
              </w:rPr>
              <w:t xml:space="preserve">ктивно осуществляет ориентировку в новых условиях. </w:t>
            </w:r>
            <w:proofErr w:type="gramStart"/>
            <w:r w:rsidRPr="00FB7E10">
              <w:rPr>
                <w:sz w:val="20"/>
                <w:szCs w:val="20"/>
              </w:rPr>
              <w:t>Способен</w:t>
            </w:r>
            <w:proofErr w:type="gramEnd"/>
            <w:r w:rsidRPr="00FB7E10">
              <w:rPr>
                <w:sz w:val="20"/>
                <w:szCs w:val="20"/>
              </w:rPr>
              <w:t xml:space="preserve"> адекватно оценить возникшую ситуацию и ее последствия, свои возможности и существующие ресурсы для ее разрешения.</w:t>
            </w:r>
          </w:p>
          <w:p w:rsidR="0017156F" w:rsidRPr="00FB7E10" w:rsidRDefault="0017156F" w:rsidP="00D61C87">
            <w:pPr>
              <w:widowControl w:val="0"/>
              <w:tabs>
                <w:tab w:val="left" w:pos="305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FB7E10">
              <w:rPr>
                <w:sz w:val="20"/>
                <w:szCs w:val="20"/>
              </w:rPr>
              <w:t>щет различные варианты выполнения решений. Выстраивает варианты альтернативных действий на случай возникновения непредвиденных ситуаций.</w:t>
            </w:r>
          </w:p>
          <w:p w:rsidR="0017156F" w:rsidRPr="00FB7E10" w:rsidRDefault="0017156F" w:rsidP="00D61C87">
            <w:pPr>
              <w:widowControl w:val="0"/>
              <w:tabs>
                <w:tab w:val="left" w:pos="305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FB7E10">
              <w:rPr>
                <w:sz w:val="20"/>
                <w:szCs w:val="20"/>
              </w:rPr>
              <w:t>ыстро собирает и использует всю информацию, необходимую для принятия решения.</w:t>
            </w:r>
          </w:p>
          <w:p w:rsidR="0017156F" w:rsidRPr="00FB7E10" w:rsidRDefault="0017156F" w:rsidP="00D61C87">
            <w:pPr>
              <w:widowControl w:val="0"/>
              <w:tabs>
                <w:tab w:val="left" w:pos="305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FB7E10">
              <w:rPr>
                <w:sz w:val="20"/>
                <w:szCs w:val="20"/>
              </w:rPr>
              <w:t xml:space="preserve">егулярно пересматривает и согласовывает пределы принятия решений в соответствии со своей ролью, делегирует решение другим, если это </w:t>
            </w:r>
            <w:r w:rsidRPr="00FB7E10">
              <w:rPr>
                <w:sz w:val="20"/>
                <w:szCs w:val="20"/>
              </w:rPr>
              <w:lastRenderedPageBreak/>
              <w:t>возможно.</w:t>
            </w:r>
          </w:p>
          <w:p w:rsidR="0017156F" w:rsidRPr="00FB7E10" w:rsidRDefault="0017156F" w:rsidP="00D61C87">
            <w:pPr>
              <w:widowControl w:val="0"/>
              <w:tabs>
                <w:tab w:val="left" w:pos="305"/>
              </w:tabs>
              <w:jc w:val="both"/>
              <w:rPr>
                <w:b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</w:t>
            </w:r>
            <w:r w:rsidRPr="00FB7E10">
              <w:rPr>
                <w:sz w:val="20"/>
                <w:szCs w:val="20"/>
              </w:rPr>
              <w:t>пособен</w:t>
            </w:r>
            <w:proofErr w:type="gramEnd"/>
            <w:r w:rsidRPr="00FB7E10">
              <w:rPr>
                <w:sz w:val="20"/>
                <w:szCs w:val="20"/>
              </w:rPr>
              <w:t xml:space="preserve"> в кризисных ситуациях пересмотреть свои цели и задачи, способы деятельности и построить новые.</w:t>
            </w:r>
          </w:p>
          <w:p w:rsidR="0017156F" w:rsidRPr="00FB7E10" w:rsidRDefault="0017156F" w:rsidP="00D61C87">
            <w:pPr>
              <w:widowControl w:val="0"/>
              <w:tabs>
                <w:tab w:val="left" w:pos="101"/>
                <w:tab w:val="left" w:pos="305"/>
                <w:tab w:val="left" w:pos="698"/>
              </w:tabs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FB7E10">
              <w:rPr>
                <w:sz w:val="20"/>
                <w:szCs w:val="20"/>
              </w:rPr>
              <w:t>декватно оценивает последствия принятых решений, предлагает способы предотвращения и способы нейтрализации рисков.</w:t>
            </w:r>
          </w:p>
        </w:tc>
      </w:tr>
      <w:tr w:rsidR="0017156F" w:rsidRPr="00FB7E10" w:rsidTr="00D61C87">
        <w:trPr>
          <w:jc w:val="center"/>
        </w:trPr>
        <w:tc>
          <w:tcPr>
            <w:tcW w:w="3399" w:type="dxa"/>
          </w:tcPr>
          <w:p w:rsidR="0017156F" w:rsidRPr="00FB7E10" w:rsidRDefault="0017156F" w:rsidP="00D61C87">
            <w:pPr>
              <w:widowControl w:val="0"/>
              <w:tabs>
                <w:tab w:val="left" w:pos="0"/>
              </w:tabs>
              <w:snapToGrid w:val="0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lastRenderedPageBreak/>
              <w:t>ОК4</w:t>
            </w:r>
            <w:r w:rsidRPr="00FB7E10">
              <w:rPr>
                <w:color w:val="000000"/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6946" w:type="dxa"/>
          </w:tcPr>
          <w:p w:rsidR="0017156F" w:rsidRPr="00FB7E10" w:rsidRDefault="0017156F" w:rsidP="00D61C87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FB7E10">
              <w:rPr>
                <w:sz w:val="20"/>
                <w:szCs w:val="20"/>
              </w:rPr>
              <w:t>амостоятельно находит источник информации по заданному вопросу, пользуясь электронным или бумажным каталогом, справочно-библиографическими пособиями, поисковыми системами Интернета и сохраняет ее в удобном для работы формате.</w:t>
            </w:r>
          </w:p>
          <w:p w:rsidR="0017156F" w:rsidRPr="00FB7E10" w:rsidRDefault="0017156F" w:rsidP="00D61C87">
            <w:pPr>
              <w:widowControl w:val="0"/>
              <w:tabs>
                <w:tab w:val="left" w:pos="0"/>
              </w:tabs>
              <w:ind w:hanging="25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</w:t>
            </w:r>
            <w:r w:rsidRPr="00FB7E10">
              <w:rPr>
                <w:sz w:val="20"/>
                <w:szCs w:val="20"/>
              </w:rPr>
              <w:t>ыделяет из содержащего избыточную и</w:t>
            </w:r>
            <w:r>
              <w:rPr>
                <w:sz w:val="20"/>
                <w:szCs w:val="20"/>
              </w:rPr>
              <w:t xml:space="preserve">нформацию источника информацию, </w:t>
            </w:r>
            <w:r w:rsidRPr="00FB7E10">
              <w:rPr>
                <w:sz w:val="20"/>
                <w:szCs w:val="20"/>
              </w:rPr>
              <w:t>необходимую для решения задачи  по одному  ил нескольким основаниям из одного или нескольких источников и систематизирует ее в рамках заданной структуры</w:t>
            </w:r>
          </w:p>
          <w:p w:rsidR="0017156F" w:rsidRPr="00FB7E10" w:rsidRDefault="0017156F" w:rsidP="00D61C87">
            <w:pPr>
              <w:widowControl w:val="0"/>
              <w:tabs>
                <w:tab w:val="left" w:pos="0"/>
                <w:tab w:val="left" w:pos="305"/>
              </w:tabs>
              <w:ind w:hanging="253"/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-Предлагает структуру для систематизации информации в соответствии с задачей информационного поиска.</w:t>
            </w:r>
          </w:p>
          <w:p w:rsidR="0017156F" w:rsidRPr="00FB7E10" w:rsidRDefault="0017156F" w:rsidP="00D61C87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FB7E10">
              <w:rPr>
                <w:sz w:val="20"/>
                <w:szCs w:val="20"/>
              </w:rPr>
              <w:t>нализирует информацию в соответствии с личностными и профессиональными  задачами, самостоятельно делает вывод об объектах, процессах, явлениях на основе сравнительного анализа информации о них по заданным критериям или на основе заданных посылок и \ или приводит аргументы в поддержку вывода.</w:t>
            </w:r>
          </w:p>
          <w:p w:rsidR="0017156F" w:rsidRPr="00FB7E10" w:rsidRDefault="0017156F" w:rsidP="00D61C87">
            <w:pPr>
              <w:widowControl w:val="0"/>
              <w:tabs>
                <w:tab w:val="left" w:pos="0"/>
                <w:tab w:val="left" w:pos="305"/>
              </w:tabs>
              <w:snapToGrid w:val="0"/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- Упрощает информацию для ясности понимания и представления.</w:t>
            </w:r>
          </w:p>
        </w:tc>
      </w:tr>
      <w:tr w:rsidR="0017156F" w:rsidRPr="00FB7E10" w:rsidTr="00D61C87">
        <w:trPr>
          <w:jc w:val="center"/>
        </w:trPr>
        <w:tc>
          <w:tcPr>
            <w:tcW w:w="3399" w:type="dxa"/>
          </w:tcPr>
          <w:p w:rsidR="0017156F" w:rsidRPr="00FB7E10" w:rsidRDefault="0017156F" w:rsidP="00D61C87">
            <w:pPr>
              <w:widowControl w:val="0"/>
              <w:ind w:firstLine="34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ОК5</w:t>
            </w:r>
            <w:proofErr w:type="gramStart"/>
            <w:r w:rsidRPr="00FB7E10">
              <w:rPr>
                <w:sz w:val="20"/>
                <w:szCs w:val="20"/>
              </w:rPr>
              <w:t xml:space="preserve"> И</w:t>
            </w:r>
            <w:proofErr w:type="gramEnd"/>
            <w:r w:rsidRPr="00FB7E10">
              <w:rPr>
                <w:sz w:val="20"/>
                <w:szCs w:val="20"/>
              </w:rPr>
              <w:t>спользовать информационно – коммуникационные технологии в профессиональной деятельности.</w:t>
            </w:r>
          </w:p>
        </w:tc>
        <w:tc>
          <w:tcPr>
            <w:tcW w:w="6946" w:type="dxa"/>
          </w:tcPr>
          <w:p w:rsidR="0017156F" w:rsidRPr="00FB7E10" w:rsidRDefault="0017156F" w:rsidP="00D61C87">
            <w:pPr>
              <w:widowControl w:val="0"/>
              <w:tabs>
                <w:tab w:val="left" w:pos="305"/>
              </w:tabs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- Самостоятельно создает, редактирует, сохраняет, копирует и переносит информацию в электронном виде,  представляет информацию средствами презентационных технологий.</w:t>
            </w:r>
          </w:p>
          <w:p w:rsidR="0017156F" w:rsidRPr="00FB7E10" w:rsidRDefault="0017156F" w:rsidP="00D61C87">
            <w:pPr>
              <w:widowControl w:val="0"/>
              <w:tabs>
                <w:tab w:val="left" w:pos="305"/>
              </w:tabs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- Самостоятельно осуществляет поиск информации в сети Интернет и т.д., адекватно оценивает  потенциал Интернет-ресурсов, степень их информативности  и полезности с позиций целевой предметной области.</w:t>
            </w:r>
          </w:p>
          <w:p w:rsidR="0017156F" w:rsidRPr="00FB7E10" w:rsidRDefault="0017156F" w:rsidP="00D61C87">
            <w:pPr>
              <w:widowControl w:val="0"/>
              <w:tabs>
                <w:tab w:val="left" w:pos="305"/>
              </w:tabs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- Самостоятельно разрабатывает  электронные средства учебного назначения.</w:t>
            </w:r>
          </w:p>
          <w:p w:rsidR="0017156F" w:rsidRPr="00FB7E10" w:rsidRDefault="0017156F" w:rsidP="00D61C87">
            <w:pPr>
              <w:widowControl w:val="0"/>
              <w:tabs>
                <w:tab w:val="left" w:pos="305"/>
              </w:tabs>
              <w:rPr>
                <w:sz w:val="20"/>
                <w:szCs w:val="20"/>
              </w:rPr>
            </w:pPr>
            <w:proofErr w:type="gramStart"/>
            <w:r w:rsidRPr="00FB7E10">
              <w:rPr>
                <w:sz w:val="20"/>
                <w:szCs w:val="20"/>
              </w:rPr>
              <w:t>- Выбирает  способы сетевого взаимодействия (или их комбинации), наиболее соответствующие характеру проблемы и позволяющие выработать пути ее решения наиболее оптимальными способами).</w:t>
            </w:r>
            <w:proofErr w:type="gramEnd"/>
          </w:p>
          <w:p w:rsidR="0017156F" w:rsidRPr="00FB7E10" w:rsidRDefault="0017156F" w:rsidP="00D61C87">
            <w:pPr>
              <w:widowControl w:val="0"/>
              <w:tabs>
                <w:tab w:val="left" w:pos="305"/>
              </w:tabs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- Владеет техническими средствами обучения на уровне уверенного пользователя.</w:t>
            </w:r>
          </w:p>
          <w:p w:rsidR="0017156F" w:rsidRPr="00FB7E10" w:rsidRDefault="0017156F" w:rsidP="00D61C87">
            <w:pPr>
              <w:widowControl w:val="0"/>
              <w:tabs>
                <w:tab w:val="left" w:pos="305"/>
              </w:tabs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- Отбирает, оценивает эффективность и внедряет в образовательный процесс готовые электронные образовательные ресурсы.</w:t>
            </w:r>
          </w:p>
        </w:tc>
      </w:tr>
      <w:tr w:rsidR="0017156F" w:rsidRPr="00FB7E10" w:rsidTr="00D61C87">
        <w:trPr>
          <w:jc w:val="center"/>
        </w:trPr>
        <w:tc>
          <w:tcPr>
            <w:tcW w:w="3399" w:type="dxa"/>
          </w:tcPr>
          <w:p w:rsidR="0017156F" w:rsidRPr="00FB7E10" w:rsidRDefault="0017156F" w:rsidP="00D61C87">
            <w:pPr>
              <w:widowControl w:val="0"/>
              <w:ind w:firstLine="34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ОК6</w:t>
            </w:r>
            <w:r w:rsidRPr="00FB7E10">
              <w:rPr>
                <w:color w:val="000000"/>
                <w:sz w:val="20"/>
                <w:szCs w:val="20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6946" w:type="dxa"/>
          </w:tcPr>
          <w:p w:rsidR="0017156F" w:rsidRPr="00FB7E10" w:rsidRDefault="0017156F" w:rsidP="00D61C87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- Осознает личную и коллективную ответственность при работе  в команде, замечает и отдает должное вкладам других людей в команду, делится информацией и опытом с коллегами, положительно реагирует на вклад в команду коллег.</w:t>
            </w:r>
          </w:p>
          <w:p w:rsidR="0017156F" w:rsidRPr="00FB7E10" w:rsidRDefault="0017156F" w:rsidP="00D61C87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 xml:space="preserve">- Устанавливает и поддерживает постоянный контакт с людьми,  от которых зависит и которые влияют на его собственную работу. </w:t>
            </w:r>
          </w:p>
          <w:p w:rsidR="0017156F" w:rsidRPr="00FB7E10" w:rsidRDefault="0017156F" w:rsidP="00D61C87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 xml:space="preserve">- Представляет убедительные и обоснованные аргументы, четко и понятно излагает свою точку зрения. </w:t>
            </w:r>
          </w:p>
          <w:p w:rsidR="0017156F" w:rsidRPr="00FB7E10" w:rsidRDefault="0017156F" w:rsidP="00D61C87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 xml:space="preserve">- Предоставляет четкую устную и письменную информацию с учетом ее влияния на собеседника. </w:t>
            </w:r>
          </w:p>
          <w:p w:rsidR="0017156F" w:rsidRPr="00FB7E10" w:rsidRDefault="0017156F" w:rsidP="00D61C87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- Приспосабливает личный стиль общения к развитию отношений с коллегами и социальными партнерами, приспосабливает форму представления информации к потребностям аудитории.</w:t>
            </w:r>
          </w:p>
          <w:p w:rsidR="0017156F" w:rsidRPr="00FB7E10" w:rsidRDefault="0017156F" w:rsidP="00D61C87">
            <w:pPr>
              <w:widowControl w:val="0"/>
              <w:tabs>
                <w:tab w:val="left" w:pos="305"/>
              </w:tabs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- Строит свое поведение в соответствии с ситуацией.</w:t>
            </w:r>
          </w:p>
        </w:tc>
      </w:tr>
      <w:tr w:rsidR="0017156F" w:rsidRPr="00FB7E10" w:rsidTr="00D61C87">
        <w:trPr>
          <w:jc w:val="center"/>
        </w:trPr>
        <w:tc>
          <w:tcPr>
            <w:tcW w:w="3399" w:type="dxa"/>
          </w:tcPr>
          <w:p w:rsidR="0017156F" w:rsidRPr="00FB7E10" w:rsidRDefault="0017156F" w:rsidP="00D61C87">
            <w:pPr>
              <w:widowControl w:val="0"/>
              <w:ind w:firstLine="34"/>
              <w:rPr>
                <w:sz w:val="20"/>
                <w:szCs w:val="20"/>
              </w:rPr>
            </w:pPr>
            <w:r w:rsidRPr="00FB7E10">
              <w:rPr>
                <w:color w:val="000000"/>
                <w:sz w:val="20"/>
                <w:szCs w:val="20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6946" w:type="dxa"/>
          </w:tcPr>
          <w:p w:rsidR="0017156F" w:rsidRPr="00FB7E10" w:rsidRDefault="0017156F" w:rsidP="00D61C87">
            <w:pPr>
              <w:widowControl w:val="0"/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Адекватно оценивает свою роль  и обязанности при работе в команде.</w:t>
            </w:r>
          </w:p>
          <w:p w:rsidR="0017156F" w:rsidRPr="00FB7E10" w:rsidRDefault="0017156F" w:rsidP="00D61C87">
            <w:pPr>
              <w:widowControl w:val="0"/>
              <w:tabs>
                <w:tab w:val="left" w:pos="305"/>
              </w:tabs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Осознает личную и коллективную ответственность при работе  в команде, замечает и отдает должное вкладам других людей в команду, делится информацией и опытом с коллегами, положительно реагирует на вклад в команду коллег.</w:t>
            </w:r>
          </w:p>
        </w:tc>
      </w:tr>
      <w:tr w:rsidR="0017156F" w:rsidRPr="00FB7E10" w:rsidTr="00D61C87">
        <w:trPr>
          <w:jc w:val="center"/>
        </w:trPr>
        <w:tc>
          <w:tcPr>
            <w:tcW w:w="3399" w:type="dxa"/>
          </w:tcPr>
          <w:p w:rsidR="0017156F" w:rsidRPr="00FB7E10" w:rsidRDefault="0017156F" w:rsidP="00D61C87">
            <w:pPr>
              <w:widowControl w:val="0"/>
              <w:ind w:firstLine="34"/>
              <w:rPr>
                <w:color w:val="000000"/>
                <w:sz w:val="20"/>
                <w:szCs w:val="20"/>
              </w:rPr>
            </w:pPr>
            <w:r w:rsidRPr="00FB7E10">
              <w:rPr>
                <w:color w:val="000000"/>
                <w:sz w:val="20"/>
                <w:szCs w:val="20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6946" w:type="dxa"/>
          </w:tcPr>
          <w:p w:rsidR="0017156F" w:rsidRPr="00FB7E10" w:rsidRDefault="0017156F" w:rsidP="00D61C87">
            <w:pPr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 xml:space="preserve">Самостоятельно ставит цели профессионального и личностного саморазвития, наряду с целями повышения квалификации. </w:t>
            </w:r>
            <w:proofErr w:type="gramStart"/>
            <w:r w:rsidRPr="00FB7E10">
              <w:rPr>
                <w:sz w:val="20"/>
                <w:szCs w:val="20"/>
              </w:rPr>
              <w:t>анализирует</w:t>
            </w:r>
            <w:proofErr w:type="gramEnd"/>
            <w:r w:rsidRPr="00FB7E10">
              <w:rPr>
                <w:sz w:val="20"/>
                <w:szCs w:val="20"/>
              </w:rPr>
              <w:t xml:space="preserve"> \ формулирует запрос на внутренние ресурсы (знания, умения, навыки, способы деятельности, ценности, установки, свойства психики) для решения профессиональной задачи</w:t>
            </w:r>
          </w:p>
          <w:p w:rsidR="0017156F" w:rsidRPr="00FB7E10" w:rsidRDefault="0017156F" w:rsidP="00D61C87">
            <w:pPr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- Способен адекватно оценить процесс и результат своей учебной и профессиональной деятельности.</w:t>
            </w:r>
          </w:p>
          <w:p w:rsidR="0017156F" w:rsidRPr="00FB7E10" w:rsidRDefault="0017156F" w:rsidP="00D61C87">
            <w:pPr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 xml:space="preserve">- Стремится осознать способы своего личностного и профессионального развития (личностная и профессиональная рефлексия). Использует </w:t>
            </w:r>
            <w:r w:rsidRPr="00FB7E10">
              <w:rPr>
                <w:sz w:val="20"/>
                <w:szCs w:val="20"/>
              </w:rPr>
              <w:lastRenderedPageBreak/>
              <w:t>затруднения и ошибки для достижения хорошего результата и постановки новых целей.</w:t>
            </w:r>
          </w:p>
          <w:p w:rsidR="0017156F" w:rsidRPr="00FB7E10" w:rsidRDefault="0017156F" w:rsidP="00D61C87">
            <w:pPr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- Ставит самостоятельные задачи самообразования и умеет переходить самостоятельно от одного этапа  к другому (есть самоорганизация, произвольность).</w:t>
            </w:r>
          </w:p>
          <w:p w:rsidR="0017156F" w:rsidRPr="00FB7E10" w:rsidRDefault="0017156F" w:rsidP="00D61C87">
            <w:pPr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>- Участвует в профессионально значимых мероприятиях (конкурсах, конференциях, мастер-классах и т.д.)</w:t>
            </w:r>
          </w:p>
          <w:p w:rsidR="0017156F" w:rsidRPr="00FB7E10" w:rsidRDefault="0017156F" w:rsidP="00D61C87">
            <w:pPr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 xml:space="preserve">- </w:t>
            </w:r>
            <w:proofErr w:type="gramStart"/>
            <w:r w:rsidRPr="00FB7E10">
              <w:rPr>
                <w:sz w:val="20"/>
                <w:szCs w:val="20"/>
              </w:rPr>
              <w:t>Открыт</w:t>
            </w:r>
            <w:proofErr w:type="gramEnd"/>
            <w:r w:rsidRPr="00FB7E10">
              <w:rPr>
                <w:sz w:val="20"/>
                <w:szCs w:val="20"/>
              </w:rPr>
              <w:t xml:space="preserve"> профессиональному опыту других. Готов к принятию помощи другого человека в личностном и профессиональном саморазвитии.</w:t>
            </w:r>
          </w:p>
        </w:tc>
      </w:tr>
      <w:tr w:rsidR="0017156F" w:rsidRPr="00FB7E10" w:rsidTr="00D61C87">
        <w:trPr>
          <w:jc w:val="center"/>
        </w:trPr>
        <w:tc>
          <w:tcPr>
            <w:tcW w:w="3399" w:type="dxa"/>
          </w:tcPr>
          <w:p w:rsidR="0017156F" w:rsidRPr="00FB7E10" w:rsidRDefault="0017156F" w:rsidP="00D61C87">
            <w:pPr>
              <w:widowControl w:val="0"/>
              <w:ind w:firstLine="34"/>
              <w:rPr>
                <w:color w:val="000000"/>
                <w:sz w:val="20"/>
                <w:szCs w:val="20"/>
              </w:rPr>
            </w:pPr>
            <w:r w:rsidRPr="00FB7E10">
              <w:rPr>
                <w:color w:val="000000"/>
                <w:sz w:val="20"/>
                <w:szCs w:val="20"/>
              </w:rPr>
              <w:lastRenderedPageBreak/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6946" w:type="dxa"/>
          </w:tcPr>
          <w:p w:rsidR="0017156F" w:rsidRPr="00FB7E10" w:rsidRDefault="0017156F" w:rsidP="00D61C87">
            <w:pPr>
              <w:jc w:val="both"/>
              <w:rPr>
                <w:sz w:val="20"/>
                <w:szCs w:val="20"/>
              </w:rPr>
            </w:pPr>
            <w:proofErr w:type="gramStart"/>
            <w:r w:rsidRPr="00FB7E10">
              <w:rPr>
                <w:sz w:val="20"/>
                <w:szCs w:val="20"/>
              </w:rPr>
              <w:t>Восприимчив</w:t>
            </w:r>
            <w:proofErr w:type="gramEnd"/>
            <w:r w:rsidRPr="00FB7E10">
              <w:rPr>
                <w:sz w:val="20"/>
                <w:szCs w:val="20"/>
              </w:rPr>
              <w:t xml:space="preserve"> к информации о новшествах (нормативные акты, программные продукты, технологии управления, авторские работы и проекты, выставки, конференции т.д.) и готов регулярно накапливать, изучать и применять полученные сведения. </w:t>
            </w:r>
          </w:p>
          <w:p w:rsidR="0017156F" w:rsidRPr="00FB7E10" w:rsidRDefault="0017156F" w:rsidP="00D61C87">
            <w:pPr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 xml:space="preserve">- Конструктивно реагирует на  изменение технологий осуществления профессиональной деятельности. Своевременно вносит коррективы в свою деятельность в зависимости от изменившейся ситуации. </w:t>
            </w:r>
          </w:p>
          <w:p w:rsidR="0017156F" w:rsidRPr="00FB7E10" w:rsidRDefault="0017156F" w:rsidP="00D61C87">
            <w:pPr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 xml:space="preserve">- Может провести сравнительный анализ традиционных и инновационных технологий, увидеть их сильные и слабые стороны. </w:t>
            </w:r>
          </w:p>
          <w:p w:rsidR="0017156F" w:rsidRPr="00FB7E10" w:rsidRDefault="0017156F" w:rsidP="00D61C87">
            <w:pPr>
              <w:jc w:val="both"/>
              <w:rPr>
                <w:sz w:val="20"/>
                <w:szCs w:val="20"/>
              </w:rPr>
            </w:pPr>
            <w:r w:rsidRPr="00FB7E10">
              <w:rPr>
                <w:sz w:val="20"/>
                <w:szCs w:val="20"/>
              </w:rPr>
              <w:t xml:space="preserve">- </w:t>
            </w:r>
            <w:proofErr w:type="gramStart"/>
            <w:r w:rsidRPr="00FB7E10">
              <w:rPr>
                <w:sz w:val="20"/>
                <w:szCs w:val="20"/>
              </w:rPr>
              <w:t>Направлен</w:t>
            </w:r>
            <w:proofErr w:type="gramEnd"/>
            <w:r w:rsidRPr="00FB7E10">
              <w:rPr>
                <w:sz w:val="20"/>
                <w:szCs w:val="20"/>
              </w:rPr>
              <w:t xml:space="preserve"> на повседневное решение нестандартных профессиональных задач, применение новых технологий (открытие для себя).</w:t>
            </w:r>
          </w:p>
        </w:tc>
      </w:tr>
      <w:tr w:rsidR="007D6868" w:rsidRPr="00FB7E10" w:rsidTr="00D61C87">
        <w:trPr>
          <w:jc w:val="center"/>
        </w:trPr>
        <w:tc>
          <w:tcPr>
            <w:tcW w:w="3399" w:type="dxa"/>
          </w:tcPr>
          <w:p w:rsidR="007D6868" w:rsidRPr="007D6868" w:rsidRDefault="007D6868" w:rsidP="007D6868">
            <w:pPr>
              <w:widowControl w:val="0"/>
              <w:ind w:firstLine="34"/>
              <w:rPr>
                <w:color w:val="000000"/>
                <w:sz w:val="20"/>
                <w:szCs w:val="20"/>
              </w:rPr>
            </w:pPr>
            <w:r w:rsidRPr="007D6868">
              <w:rPr>
                <w:bCs/>
                <w:sz w:val="20"/>
                <w:szCs w:val="20"/>
              </w:rPr>
              <w:t>ЛР 18</w:t>
            </w:r>
          </w:p>
        </w:tc>
        <w:tc>
          <w:tcPr>
            <w:tcW w:w="6946" w:type="dxa"/>
          </w:tcPr>
          <w:p w:rsidR="007D6868" w:rsidRPr="007D6868" w:rsidRDefault="007D6868" w:rsidP="00AC4733">
            <w:pPr>
              <w:ind w:firstLine="33"/>
              <w:jc w:val="both"/>
              <w:rPr>
                <w:sz w:val="20"/>
                <w:szCs w:val="20"/>
              </w:rPr>
            </w:pPr>
            <w:r w:rsidRPr="007D6868">
              <w:rPr>
                <w:sz w:val="20"/>
                <w:szCs w:val="20"/>
              </w:rPr>
              <w:t>Признающий ценность непрерывного образования, ориентирующийся в изменяющемся рынке труда, избегающий безработицы; управляющий собственным профессиональным развитием; рефлексивно оценивающий собственный жизненный опыт, критерии личной успешности.</w:t>
            </w:r>
          </w:p>
        </w:tc>
      </w:tr>
      <w:tr w:rsidR="007D6868" w:rsidRPr="00FB7E10" w:rsidTr="00D61C87">
        <w:trPr>
          <w:jc w:val="center"/>
        </w:trPr>
        <w:tc>
          <w:tcPr>
            <w:tcW w:w="3399" w:type="dxa"/>
          </w:tcPr>
          <w:p w:rsidR="007D6868" w:rsidRPr="007D6868" w:rsidRDefault="007D6868" w:rsidP="00D61C87">
            <w:pPr>
              <w:widowControl w:val="0"/>
              <w:ind w:firstLine="34"/>
              <w:rPr>
                <w:bCs/>
                <w:sz w:val="20"/>
                <w:szCs w:val="20"/>
              </w:rPr>
            </w:pPr>
            <w:r w:rsidRPr="007D6868">
              <w:rPr>
                <w:bCs/>
                <w:sz w:val="20"/>
                <w:szCs w:val="20"/>
              </w:rPr>
              <w:t>ЛР 19</w:t>
            </w:r>
          </w:p>
        </w:tc>
        <w:tc>
          <w:tcPr>
            <w:tcW w:w="6946" w:type="dxa"/>
          </w:tcPr>
          <w:p w:rsidR="007D6868" w:rsidRPr="007D6868" w:rsidRDefault="007D6868" w:rsidP="00AC4733">
            <w:pPr>
              <w:ind w:firstLine="33"/>
              <w:jc w:val="both"/>
              <w:rPr>
                <w:sz w:val="20"/>
                <w:szCs w:val="20"/>
              </w:rPr>
            </w:pPr>
            <w:proofErr w:type="gramStart"/>
            <w:r w:rsidRPr="007D6868">
              <w:rPr>
                <w:sz w:val="20"/>
                <w:szCs w:val="20"/>
              </w:rPr>
              <w:t>Проектно-мыслящий</w:t>
            </w:r>
            <w:proofErr w:type="gramEnd"/>
            <w:r w:rsidRPr="007D6868">
              <w:rPr>
                <w:sz w:val="20"/>
                <w:szCs w:val="20"/>
              </w:rPr>
              <w:t>, эффективно-взаимодействующий с членами команды и сотрудничающий с другими людьми, осознанно выполняющий профессиональные требования, ответственный, дисциплинированный,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</w:tr>
    </w:tbl>
    <w:p w:rsidR="0017156F" w:rsidRPr="00B32B0E" w:rsidRDefault="0017156F" w:rsidP="0017156F">
      <w:pPr>
        <w:jc w:val="both"/>
      </w:pPr>
    </w:p>
    <w:p w:rsidR="0017156F" w:rsidRPr="00B32B0E" w:rsidRDefault="0017156F" w:rsidP="0017156F">
      <w:pPr>
        <w:ind w:firstLine="567"/>
        <w:rPr>
          <w:b/>
          <w:bCs/>
        </w:rPr>
      </w:pPr>
      <w:r w:rsidRPr="00B32B0E">
        <w:rPr>
          <w:b/>
          <w:bCs/>
        </w:rPr>
        <w:t>1.</w:t>
      </w:r>
      <w:r w:rsidR="00230516">
        <w:rPr>
          <w:b/>
          <w:bCs/>
        </w:rPr>
        <w:t>2</w:t>
      </w:r>
      <w:r w:rsidRPr="00B32B0E">
        <w:rPr>
          <w:b/>
          <w:bCs/>
        </w:rPr>
        <w:t>. Формы контроля:</w:t>
      </w:r>
    </w:p>
    <w:p w:rsidR="0017156F" w:rsidRDefault="0017156F" w:rsidP="0017156F">
      <w:pPr>
        <w:widowControl w:val="0"/>
        <w:ind w:firstLine="567"/>
        <w:rPr>
          <w:bCs/>
        </w:rPr>
      </w:pPr>
      <w:r w:rsidRPr="007433D5">
        <w:rPr>
          <w:bCs/>
        </w:rPr>
        <w:t xml:space="preserve">Учебная </w:t>
      </w:r>
      <w:r w:rsidR="0038179B">
        <w:rPr>
          <w:bCs/>
        </w:rPr>
        <w:t xml:space="preserve">и производственная </w:t>
      </w:r>
      <w:r w:rsidRPr="007433D5">
        <w:rPr>
          <w:bCs/>
        </w:rPr>
        <w:t>практика</w:t>
      </w:r>
      <w:r>
        <w:rPr>
          <w:bCs/>
        </w:rPr>
        <w:t xml:space="preserve">   - дифференциальный зачет</w:t>
      </w:r>
    </w:p>
    <w:p w:rsidR="0017156F" w:rsidRPr="00B32B0E" w:rsidRDefault="0017156F" w:rsidP="0017156F">
      <w:pPr>
        <w:ind w:firstLine="567"/>
        <w:jc w:val="both"/>
      </w:pPr>
      <w:r w:rsidRPr="00B32B0E">
        <w:t xml:space="preserve">Результаты прохождения практики </w:t>
      </w:r>
      <w:proofErr w:type="gramStart"/>
      <w:r w:rsidRPr="00B32B0E">
        <w:t>обучающимися</w:t>
      </w:r>
      <w:proofErr w:type="gramEnd"/>
      <w:r w:rsidRPr="00B32B0E">
        <w:t xml:space="preserve"> учитываются при государственной итоговой аттестации.</w:t>
      </w:r>
    </w:p>
    <w:p w:rsidR="0017156F" w:rsidRPr="00080984" w:rsidRDefault="0017156F" w:rsidP="0017156F">
      <w:pPr>
        <w:widowControl w:val="0"/>
        <w:ind w:firstLine="567"/>
        <w:rPr>
          <w:lang w:eastAsia="ar-SA"/>
        </w:rPr>
      </w:pPr>
      <w:r w:rsidRPr="00F432DB">
        <w:rPr>
          <w:b/>
          <w:bCs/>
        </w:rPr>
        <w:t>Количество часов на освоение программы</w:t>
      </w:r>
      <w:r>
        <w:rPr>
          <w:b/>
          <w:bCs/>
        </w:rPr>
        <w:t>:</w:t>
      </w:r>
      <w:r w:rsidRPr="00F432DB">
        <w:br/>
      </w:r>
      <w:r w:rsidRPr="00080984">
        <w:rPr>
          <w:lang w:eastAsia="ar-SA"/>
        </w:rPr>
        <w:t>учебной практики 36</w:t>
      </w:r>
      <w:r>
        <w:rPr>
          <w:lang w:eastAsia="ar-SA"/>
        </w:rPr>
        <w:t xml:space="preserve"> часов (1 неделя)</w:t>
      </w:r>
      <w:r w:rsidRPr="00080984">
        <w:rPr>
          <w:lang w:eastAsia="ar-SA"/>
        </w:rPr>
        <w:t>,</w:t>
      </w:r>
    </w:p>
    <w:p w:rsidR="0017156F" w:rsidRDefault="0017156F" w:rsidP="0017156F">
      <w:pPr>
        <w:rPr>
          <w:b/>
          <w:bCs/>
        </w:rPr>
      </w:pPr>
    </w:p>
    <w:p w:rsidR="0017156F" w:rsidRPr="00B32B0E" w:rsidRDefault="0017156F" w:rsidP="00230516">
      <w:pPr>
        <w:ind w:firstLine="567"/>
        <w:rPr>
          <w:b/>
          <w:bCs/>
        </w:rPr>
      </w:pPr>
      <w:r w:rsidRPr="00B32B0E">
        <w:rPr>
          <w:b/>
          <w:bCs/>
        </w:rPr>
        <w:t>1.</w:t>
      </w:r>
      <w:r w:rsidR="00230516">
        <w:rPr>
          <w:b/>
          <w:bCs/>
        </w:rPr>
        <w:t>3</w:t>
      </w:r>
      <w:r w:rsidRPr="00B32B0E">
        <w:rPr>
          <w:b/>
          <w:bCs/>
        </w:rPr>
        <w:t>. График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1276"/>
        <w:gridCol w:w="4678"/>
        <w:gridCol w:w="850"/>
        <w:gridCol w:w="2552"/>
      </w:tblGrid>
      <w:tr w:rsidR="0017156F" w:rsidRPr="00B32B0E" w:rsidTr="00D61C87">
        <w:tc>
          <w:tcPr>
            <w:tcW w:w="675" w:type="dxa"/>
            <w:vAlign w:val="center"/>
          </w:tcPr>
          <w:p w:rsidR="0017156F" w:rsidRPr="00B32B0E" w:rsidRDefault="0017156F" w:rsidP="00D61C87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Курс</w:t>
            </w:r>
          </w:p>
        </w:tc>
        <w:tc>
          <w:tcPr>
            <w:tcW w:w="1276" w:type="dxa"/>
            <w:vAlign w:val="center"/>
          </w:tcPr>
          <w:p w:rsidR="0017156F" w:rsidRPr="00B32B0E" w:rsidRDefault="0017156F" w:rsidP="00D61C87">
            <w:pPr>
              <w:jc w:val="center"/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</w:pPr>
            <w:r w:rsidRPr="00B32B0E"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  <w:t>Семестр проведения разделов практики</w:t>
            </w:r>
          </w:p>
        </w:tc>
        <w:tc>
          <w:tcPr>
            <w:tcW w:w="4678" w:type="dxa"/>
            <w:vAlign w:val="center"/>
          </w:tcPr>
          <w:p w:rsidR="0017156F" w:rsidRPr="00B32B0E" w:rsidRDefault="0017156F" w:rsidP="00D61C87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Место практики (или разделов практики) в образовательной программе</w:t>
            </w:r>
          </w:p>
          <w:p w:rsidR="0017156F" w:rsidRPr="00B32B0E" w:rsidRDefault="0017156F" w:rsidP="00D61C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7156F" w:rsidRPr="00B32B0E" w:rsidRDefault="0017156F" w:rsidP="00D61C87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Кол-во часов</w:t>
            </w:r>
          </w:p>
        </w:tc>
        <w:tc>
          <w:tcPr>
            <w:tcW w:w="2552" w:type="dxa"/>
            <w:vAlign w:val="center"/>
          </w:tcPr>
          <w:p w:rsidR="0017156F" w:rsidRPr="00B32B0E" w:rsidRDefault="0017156F" w:rsidP="00D61C87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Место проведения</w:t>
            </w:r>
          </w:p>
        </w:tc>
      </w:tr>
      <w:tr w:rsidR="009626FB" w:rsidRPr="00B32B0E" w:rsidTr="00D61C87">
        <w:tc>
          <w:tcPr>
            <w:tcW w:w="675" w:type="dxa"/>
          </w:tcPr>
          <w:p w:rsidR="009626FB" w:rsidRPr="00B32B0E" w:rsidRDefault="009626FB" w:rsidP="00D61C87">
            <w:r>
              <w:t>2</w:t>
            </w:r>
          </w:p>
        </w:tc>
        <w:tc>
          <w:tcPr>
            <w:tcW w:w="1276" w:type="dxa"/>
          </w:tcPr>
          <w:p w:rsidR="009626FB" w:rsidRPr="00B32B0E" w:rsidRDefault="009626FB" w:rsidP="00D61C87">
            <w:r>
              <w:t>3</w:t>
            </w:r>
          </w:p>
        </w:tc>
        <w:tc>
          <w:tcPr>
            <w:tcW w:w="4678" w:type="dxa"/>
          </w:tcPr>
          <w:p w:rsidR="009626FB" w:rsidRPr="00F90158" w:rsidRDefault="009626FB" w:rsidP="00D61C87">
            <w:pPr>
              <w:tabs>
                <w:tab w:val="left" w:pos="3152"/>
              </w:tabs>
              <w:snapToGrid w:val="0"/>
            </w:pPr>
            <w:r>
              <w:t>Раздел 1 Химический  состав продовольственного сырья</w:t>
            </w:r>
          </w:p>
        </w:tc>
        <w:tc>
          <w:tcPr>
            <w:tcW w:w="850" w:type="dxa"/>
          </w:tcPr>
          <w:p w:rsidR="009626FB" w:rsidRDefault="009626FB">
            <w:pPr>
              <w:snapToGrid w:val="0"/>
              <w:spacing w:line="276" w:lineRule="auto"/>
              <w:jc w:val="center"/>
            </w:pPr>
            <w:r>
              <w:t>32</w:t>
            </w:r>
          </w:p>
        </w:tc>
        <w:tc>
          <w:tcPr>
            <w:tcW w:w="2552" w:type="dxa"/>
          </w:tcPr>
          <w:p w:rsidR="009626FB" w:rsidRPr="00B32B0E" w:rsidRDefault="009626FB" w:rsidP="00D61C87"/>
        </w:tc>
      </w:tr>
      <w:tr w:rsidR="009626FB" w:rsidRPr="00B32B0E" w:rsidTr="00D61C87">
        <w:tc>
          <w:tcPr>
            <w:tcW w:w="675" w:type="dxa"/>
          </w:tcPr>
          <w:p w:rsidR="009626FB" w:rsidRPr="00B32B0E" w:rsidRDefault="009626FB" w:rsidP="00D61C87"/>
        </w:tc>
        <w:tc>
          <w:tcPr>
            <w:tcW w:w="1276" w:type="dxa"/>
          </w:tcPr>
          <w:p w:rsidR="009626FB" w:rsidRPr="00B32B0E" w:rsidRDefault="009626FB" w:rsidP="00D61C87"/>
        </w:tc>
        <w:tc>
          <w:tcPr>
            <w:tcW w:w="4678" w:type="dxa"/>
          </w:tcPr>
          <w:p w:rsidR="009626FB" w:rsidRPr="00F90158" w:rsidRDefault="009626FB" w:rsidP="00D61C87">
            <w:pPr>
              <w:tabs>
                <w:tab w:val="left" w:pos="1404"/>
              </w:tabs>
              <w:snapToGrid w:val="0"/>
              <w:ind w:right="177"/>
              <w:rPr>
                <w:b/>
              </w:rPr>
            </w:pPr>
            <w:r>
              <w:t>Раздел 2 Качество продовольственного сырья</w:t>
            </w:r>
          </w:p>
        </w:tc>
        <w:tc>
          <w:tcPr>
            <w:tcW w:w="850" w:type="dxa"/>
          </w:tcPr>
          <w:p w:rsidR="009626FB" w:rsidRDefault="009626FB">
            <w:pPr>
              <w:snapToGrid w:val="0"/>
              <w:spacing w:line="276" w:lineRule="auto"/>
              <w:jc w:val="center"/>
            </w:pPr>
            <w:r>
              <w:t>34</w:t>
            </w:r>
          </w:p>
        </w:tc>
        <w:tc>
          <w:tcPr>
            <w:tcW w:w="2552" w:type="dxa"/>
          </w:tcPr>
          <w:p w:rsidR="009626FB" w:rsidRPr="00B32B0E" w:rsidRDefault="009626FB" w:rsidP="00D61C87"/>
        </w:tc>
      </w:tr>
      <w:tr w:rsidR="009626FB" w:rsidRPr="00B32B0E" w:rsidTr="00D61C87">
        <w:tc>
          <w:tcPr>
            <w:tcW w:w="675" w:type="dxa"/>
          </w:tcPr>
          <w:p w:rsidR="009626FB" w:rsidRPr="00B32B0E" w:rsidRDefault="009626FB" w:rsidP="00D61C87"/>
        </w:tc>
        <w:tc>
          <w:tcPr>
            <w:tcW w:w="1276" w:type="dxa"/>
          </w:tcPr>
          <w:p w:rsidR="009626FB" w:rsidRPr="00B32B0E" w:rsidRDefault="009626FB" w:rsidP="00D61C87"/>
        </w:tc>
        <w:tc>
          <w:tcPr>
            <w:tcW w:w="4678" w:type="dxa"/>
          </w:tcPr>
          <w:p w:rsidR="009626FB" w:rsidRPr="00F90158" w:rsidRDefault="009626FB" w:rsidP="00D61C87">
            <w:pPr>
              <w:tabs>
                <w:tab w:val="left" w:pos="3152"/>
              </w:tabs>
              <w:snapToGrid w:val="0"/>
              <w:rPr>
                <w:b/>
              </w:rPr>
            </w:pPr>
            <w:r>
              <w:t xml:space="preserve">Раздел 3 Основы хранения и </w:t>
            </w:r>
            <w:proofErr w:type="spellStart"/>
            <w:proofErr w:type="gramStart"/>
            <w:r>
              <w:t>консерви-рования</w:t>
            </w:r>
            <w:proofErr w:type="spellEnd"/>
            <w:proofErr w:type="gramEnd"/>
            <w:r>
              <w:t xml:space="preserve"> продовольственного сырья</w:t>
            </w:r>
          </w:p>
        </w:tc>
        <w:tc>
          <w:tcPr>
            <w:tcW w:w="850" w:type="dxa"/>
          </w:tcPr>
          <w:p w:rsidR="009626FB" w:rsidRDefault="009626FB">
            <w:pPr>
              <w:snapToGrid w:val="0"/>
              <w:spacing w:line="276" w:lineRule="auto"/>
              <w:jc w:val="center"/>
            </w:pPr>
            <w:r>
              <w:t>28</w:t>
            </w:r>
          </w:p>
        </w:tc>
        <w:tc>
          <w:tcPr>
            <w:tcW w:w="2552" w:type="dxa"/>
          </w:tcPr>
          <w:p w:rsidR="009626FB" w:rsidRPr="00B32B0E" w:rsidRDefault="009626FB" w:rsidP="00D61C87"/>
        </w:tc>
      </w:tr>
      <w:tr w:rsidR="009626FB" w:rsidRPr="00B32B0E" w:rsidTr="00D61C87">
        <w:tc>
          <w:tcPr>
            <w:tcW w:w="675" w:type="dxa"/>
          </w:tcPr>
          <w:p w:rsidR="009626FB" w:rsidRPr="00B32B0E" w:rsidRDefault="009626FB" w:rsidP="00D61C87"/>
        </w:tc>
        <w:tc>
          <w:tcPr>
            <w:tcW w:w="1276" w:type="dxa"/>
          </w:tcPr>
          <w:p w:rsidR="009626FB" w:rsidRPr="00B32B0E" w:rsidRDefault="009626FB" w:rsidP="00D61C87"/>
        </w:tc>
        <w:tc>
          <w:tcPr>
            <w:tcW w:w="4678" w:type="dxa"/>
          </w:tcPr>
          <w:p w:rsidR="009626FB" w:rsidRDefault="009626FB" w:rsidP="00D61C87">
            <w:pPr>
              <w:tabs>
                <w:tab w:val="left" w:pos="3152"/>
              </w:tabs>
              <w:snapToGrid w:val="0"/>
            </w:pPr>
            <w:r>
              <w:t>Раздел 4 Средства и материалы, применяемые в производстве</w:t>
            </w:r>
          </w:p>
        </w:tc>
        <w:tc>
          <w:tcPr>
            <w:tcW w:w="850" w:type="dxa"/>
          </w:tcPr>
          <w:p w:rsidR="009626FB" w:rsidRDefault="009626FB">
            <w:pPr>
              <w:snapToGrid w:val="0"/>
              <w:spacing w:line="276" w:lineRule="auto"/>
              <w:jc w:val="center"/>
            </w:pPr>
            <w:r>
              <w:t>20</w:t>
            </w:r>
          </w:p>
        </w:tc>
        <w:tc>
          <w:tcPr>
            <w:tcW w:w="2552" w:type="dxa"/>
          </w:tcPr>
          <w:p w:rsidR="009626FB" w:rsidRPr="00B32B0E" w:rsidRDefault="009626FB" w:rsidP="00D61C87"/>
        </w:tc>
      </w:tr>
      <w:tr w:rsidR="009626FB" w:rsidRPr="00B32B0E" w:rsidTr="00D61C87">
        <w:tc>
          <w:tcPr>
            <w:tcW w:w="675" w:type="dxa"/>
          </w:tcPr>
          <w:p w:rsidR="009626FB" w:rsidRPr="00B32B0E" w:rsidRDefault="009626FB" w:rsidP="00D61C87"/>
        </w:tc>
        <w:tc>
          <w:tcPr>
            <w:tcW w:w="1276" w:type="dxa"/>
          </w:tcPr>
          <w:p w:rsidR="009626FB" w:rsidRPr="00B32B0E" w:rsidRDefault="009626FB" w:rsidP="00D61C87"/>
        </w:tc>
        <w:tc>
          <w:tcPr>
            <w:tcW w:w="4678" w:type="dxa"/>
          </w:tcPr>
          <w:p w:rsidR="009626FB" w:rsidRDefault="009626FB" w:rsidP="00D61C87">
            <w:pPr>
              <w:snapToGrid w:val="0"/>
              <w:ind w:right="177"/>
            </w:pPr>
            <w:r>
              <w:t xml:space="preserve">Раздел 5 Зерно. Виды хлебных растений  </w:t>
            </w:r>
          </w:p>
        </w:tc>
        <w:tc>
          <w:tcPr>
            <w:tcW w:w="850" w:type="dxa"/>
          </w:tcPr>
          <w:p w:rsidR="009626FB" w:rsidRDefault="009626FB">
            <w:pPr>
              <w:snapToGrid w:val="0"/>
              <w:spacing w:line="276" w:lineRule="auto"/>
              <w:jc w:val="center"/>
            </w:pPr>
            <w:r>
              <w:t>60</w:t>
            </w:r>
          </w:p>
        </w:tc>
        <w:tc>
          <w:tcPr>
            <w:tcW w:w="2552" w:type="dxa"/>
          </w:tcPr>
          <w:p w:rsidR="009626FB" w:rsidRPr="00B32B0E" w:rsidRDefault="009626FB" w:rsidP="00D61C87"/>
        </w:tc>
      </w:tr>
      <w:tr w:rsidR="009626FB" w:rsidRPr="00B32B0E" w:rsidTr="00D61C87">
        <w:tc>
          <w:tcPr>
            <w:tcW w:w="675" w:type="dxa"/>
          </w:tcPr>
          <w:p w:rsidR="009626FB" w:rsidRPr="00B32B0E" w:rsidRDefault="009626FB" w:rsidP="00D61C87"/>
        </w:tc>
        <w:tc>
          <w:tcPr>
            <w:tcW w:w="1276" w:type="dxa"/>
          </w:tcPr>
          <w:p w:rsidR="009626FB" w:rsidRPr="00B32B0E" w:rsidRDefault="009626FB" w:rsidP="00D61C87"/>
        </w:tc>
        <w:tc>
          <w:tcPr>
            <w:tcW w:w="4678" w:type="dxa"/>
          </w:tcPr>
          <w:p w:rsidR="009626FB" w:rsidRPr="00F90158" w:rsidRDefault="009626FB" w:rsidP="00D61C87">
            <w:pPr>
              <w:snapToGrid w:val="0"/>
              <w:ind w:right="177"/>
              <w:rPr>
                <w:b/>
              </w:rPr>
            </w:pPr>
            <w:r>
              <w:t>Раздел 6 Основное сырье хлебопекарного производства</w:t>
            </w:r>
          </w:p>
        </w:tc>
        <w:tc>
          <w:tcPr>
            <w:tcW w:w="850" w:type="dxa"/>
          </w:tcPr>
          <w:p w:rsidR="009626FB" w:rsidRDefault="009626FB">
            <w:pPr>
              <w:snapToGrid w:val="0"/>
              <w:spacing w:line="276" w:lineRule="auto"/>
              <w:jc w:val="center"/>
            </w:pPr>
            <w:r>
              <w:t>70</w:t>
            </w:r>
          </w:p>
        </w:tc>
        <w:tc>
          <w:tcPr>
            <w:tcW w:w="2552" w:type="dxa"/>
          </w:tcPr>
          <w:p w:rsidR="009626FB" w:rsidRPr="00B32B0E" w:rsidRDefault="009626FB" w:rsidP="00D61C87"/>
        </w:tc>
      </w:tr>
      <w:tr w:rsidR="009626FB" w:rsidRPr="00B32B0E" w:rsidTr="00D61C87">
        <w:tc>
          <w:tcPr>
            <w:tcW w:w="675" w:type="dxa"/>
          </w:tcPr>
          <w:p w:rsidR="009626FB" w:rsidRPr="00B32B0E" w:rsidRDefault="009626FB" w:rsidP="00D61C87"/>
        </w:tc>
        <w:tc>
          <w:tcPr>
            <w:tcW w:w="1276" w:type="dxa"/>
          </w:tcPr>
          <w:p w:rsidR="009626FB" w:rsidRPr="00B32B0E" w:rsidRDefault="009626FB" w:rsidP="00D61C87"/>
        </w:tc>
        <w:tc>
          <w:tcPr>
            <w:tcW w:w="4678" w:type="dxa"/>
          </w:tcPr>
          <w:p w:rsidR="009626FB" w:rsidRPr="00F90158" w:rsidRDefault="009626FB" w:rsidP="00D61C87">
            <w:pPr>
              <w:snapToGrid w:val="0"/>
              <w:ind w:right="177"/>
              <w:rPr>
                <w:b/>
              </w:rPr>
            </w:pPr>
            <w:r>
              <w:t>Раздел 7 Дополнительное сырье хлебопекарного производства</w:t>
            </w:r>
          </w:p>
        </w:tc>
        <w:tc>
          <w:tcPr>
            <w:tcW w:w="850" w:type="dxa"/>
          </w:tcPr>
          <w:p w:rsidR="009626FB" w:rsidRDefault="009626FB">
            <w:pPr>
              <w:snapToGrid w:val="0"/>
              <w:spacing w:line="276" w:lineRule="auto"/>
              <w:jc w:val="center"/>
            </w:pPr>
            <w:r>
              <w:t>44</w:t>
            </w:r>
          </w:p>
        </w:tc>
        <w:tc>
          <w:tcPr>
            <w:tcW w:w="2552" w:type="dxa"/>
          </w:tcPr>
          <w:p w:rsidR="009626FB" w:rsidRPr="00B32B0E" w:rsidRDefault="009626FB" w:rsidP="00D61C87"/>
        </w:tc>
      </w:tr>
      <w:tr w:rsidR="009626FB" w:rsidRPr="00B32B0E" w:rsidTr="00D61C87">
        <w:tc>
          <w:tcPr>
            <w:tcW w:w="675" w:type="dxa"/>
          </w:tcPr>
          <w:p w:rsidR="009626FB" w:rsidRPr="00B32B0E" w:rsidRDefault="009626FB" w:rsidP="00D61C87"/>
        </w:tc>
        <w:tc>
          <w:tcPr>
            <w:tcW w:w="1276" w:type="dxa"/>
          </w:tcPr>
          <w:p w:rsidR="009626FB" w:rsidRPr="00B32B0E" w:rsidRDefault="009626FB" w:rsidP="00D61C87"/>
        </w:tc>
        <w:tc>
          <w:tcPr>
            <w:tcW w:w="4678" w:type="dxa"/>
          </w:tcPr>
          <w:p w:rsidR="009626FB" w:rsidRPr="00761304" w:rsidRDefault="009626FB" w:rsidP="00D61C87">
            <w:pPr>
              <w:tabs>
                <w:tab w:val="left" w:pos="3152"/>
              </w:tabs>
              <w:snapToGrid w:val="0"/>
            </w:pPr>
            <w:r>
              <w:t>Раздел 8 Сырье для кондитерского производства</w:t>
            </w:r>
          </w:p>
        </w:tc>
        <w:tc>
          <w:tcPr>
            <w:tcW w:w="850" w:type="dxa"/>
          </w:tcPr>
          <w:p w:rsidR="009626FB" w:rsidRDefault="009626FB">
            <w:pPr>
              <w:snapToGrid w:val="0"/>
              <w:spacing w:line="276" w:lineRule="auto"/>
              <w:jc w:val="center"/>
            </w:pPr>
            <w:r>
              <w:t>90</w:t>
            </w:r>
          </w:p>
        </w:tc>
        <w:tc>
          <w:tcPr>
            <w:tcW w:w="2552" w:type="dxa"/>
          </w:tcPr>
          <w:p w:rsidR="009626FB" w:rsidRPr="00B32B0E" w:rsidRDefault="009626FB" w:rsidP="00D61C87"/>
        </w:tc>
      </w:tr>
      <w:tr w:rsidR="009626FB" w:rsidRPr="00B32B0E" w:rsidTr="00D61C87">
        <w:tc>
          <w:tcPr>
            <w:tcW w:w="675" w:type="dxa"/>
          </w:tcPr>
          <w:p w:rsidR="009626FB" w:rsidRPr="00B32B0E" w:rsidRDefault="009626FB" w:rsidP="00D61C87"/>
        </w:tc>
        <w:tc>
          <w:tcPr>
            <w:tcW w:w="1276" w:type="dxa"/>
          </w:tcPr>
          <w:p w:rsidR="009626FB" w:rsidRPr="00B32B0E" w:rsidRDefault="009626FB" w:rsidP="00D61C87"/>
        </w:tc>
        <w:tc>
          <w:tcPr>
            <w:tcW w:w="4678" w:type="dxa"/>
          </w:tcPr>
          <w:p w:rsidR="009626FB" w:rsidRPr="00761304" w:rsidRDefault="009626FB" w:rsidP="00D61C87">
            <w:pPr>
              <w:tabs>
                <w:tab w:val="left" w:pos="3152"/>
              </w:tabs>
              <w:snapToGrid w:val="0"/>
            </w:pPr>
            <w:r>
              <w:t xml:space="preserve">Раздел 9 Прием и  хранение   сырья </w:t>
            </w:r>
          </w:p>
        </w:tc>
        <w:tc>
          <w:tcPr>
            <w:tcW w:w="850" w:type="dxa"/>
          </w:tcPr>
          <w:p w:rsidR="009626FB" w:rsidRDefault="009626FB">
            <w:pPr>
              <w:snapToGrid w:val="0"/>
              <w:spacing w:line="276" w:lineRule="auto"/>
              <w:jc w:val="center"/>
            </w:pPr>
            <w:r>
              <w:t>93</w:t>
            </w:r>
          </w:p>
        </w:tc>
        <w:tc>
          <w:tcPr>
            <w:tcW w:w="2552" w:type="dxa"/>
          </w:tcPr>
          <w:p w:rsidR="009626FB" w:rsidRPr="00B32B0E" w:rsidRDefault="009626FB" w:rsidP="00D61C87"/>
        </w:tc>
      </w:tr>
      <w:tr w:rsidR="0017156F" w:rsidRPr="00B32B0E" w:rsidTr="00D61C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B32B0E" w:rsidRDefault="0017156F" w:rsidP="00D61C87"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B32B0E" w:rsidRDefault="0017156F" w:rsidP="00D61C87">
            <w: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D32BBD" w:rsidRDefault="0017156F" w:rsidP="00D61C87">
            <w:pPr>
              <w:tabs>
                <w:tab w:val="left" w:pos="3152"/>
              </w:tabs>
              <w:snapToGrid w:val="0"/>
            </w:pPr>
            <w:r w:rsidRPr="00D32BBD">
              <w:t>Учебная практика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D32BBD" w:rsidRDefault="0017156F" w:rsidP="00D61C87">
            <w:pPr>
              <w:snapToGrid w:val="0"/>
              <w:jc w:val="center"/>
            </w:pPr>
            <w:r w:rsidRPr="00D32BBD">
              <w:t>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Default="0017156F" w:rsidP="00D61C87">
            <w:r>
              <w:t>Учебная пекарня. Учебный кондитерский цех.</w:t>
            </w:r>
          </w:p>
          <w:p w:rsidR="0017156F" w:rsidRDefault="0017156F" w:rsidP="00D61C87">
            <w:r>
              <w:t>Кабинет технологического оборудования кулинарного и кондитерского производства</w:t>
            </w:r>
          </w:p>
          <w:p w:rsidR="0017156F" w:rsidRPr="00B32B0E" w:rsidRDefault="0017156F" w:rsidP="00D61C87">
            <w:r>
              <w:t>Лаборатория автоматизации технологических процессов</w:t>
            </w:r>
          </w:p>
        </w:tc>
      </w:tr>
      <w:tr w:rsidR="0017156F" w:rsidRPr="00B32B0E" w:rsidTr="00D61C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B32B0E" w:rsidRDefault="0017156F" w:rsidP="00D61C87"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B32B0E" w:rsidRDefault="0017156F" w:rsidP="00D61C87">
            <w: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D32BBD" w:rsidRDefault="0017156F" w:rsidP="00D61C87">
            <w:pPr>
              <w:tabs>
                <w:tab w:val="left" w:pos="3152"/>
              </w:tabs>
              <w:snapToGrid w:val="0"/>
            </w:pPr>
            <w:r w:rsidRPr="00D32BBD">
              <w:t>Производственная практика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D32BBD" w:rsidRDefault="0017156F" w:rsidP="00D61C87">
            <w:pPr>
              <w:snapToGrid w:val="0"/>
              <w:jc w:val="center"/>
            </w:pPr>
            <w:r w:rsidRPr="00D32BBD">
              <w:t>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F432DB" w:rsidRDefault="0017156F" w:rsidP="00D61C87">
            <w:r w:rsidRPr="00F432DB">
              <w:t>ООО Оренбургский кондитер;</w:t>
            </w:r>
          </w:p>
          <w:p w:rsidR="0017156F" w:rsidRPr="00F432DB" w:rsidRDefault="0017156F" w:rsidP="00D61C87">
            <w:r w:rsidRPr="00F432DB">
              <w:t xml:space="preserve">ООО </w:t>
            </w:r>
            <w:proofErr w:type="gramStart"/>
            <w:r w:rsidRPr="00F432DB">
              <w:t>Оренбургский</w:t>
            </w:r>
            <w:proofErr w:type="gramEnd"/>
            <w:r>
              <w:t xml:space="preserve"> </w:t>
            </w:r>
            <w:proofErr w:type="spellStart"/>
            <w:r w:rsidRPr="00F432DB">
              <w:t>хлебокомбинат</w:t>
            </w:r>
            <w:proofErr w:type="spellEnd"/>
            <w:r w:rsidRPr="00F432DB">
              <w:t>;</w:t>
            </w:r>
          </w:p>
          <w:p w:rsidR="0017156F" w:rsidRPr="00F432DB" w:rsidRDefault="0017156F" w:rsidP="00D61C87">
            <w:proofErr w:type="spellStart"/>
            <w:r w:rsidRPr="00F432DB">
              <w:t>Хлебокомбинат</w:t>
            </w:r>
            <w:proofErr w:type="spellEnd"/>
            <w:r w:rsidRPr="00F432DB">
              <w:t xml:space="preserve"> №2.</w:t>
            </w:r>
          </w:p>
          <w:p w:rsidR="0017156F" w:rsidRPr="00B32B0E" w:rsidRDefault="0017156F" w:rsidP="00D61C87"/>
        </w:tc>
      </w:tr>
      <w:tr w:rsidR="0017156F" w:rsidRPr="00B32B0E" w:rsidTr="00D61C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B32B0E" w:rsidRDefault="0017156F" w:rsidP="00D61C87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B32B0E" w:rsidRDefault="0017156F" w:rsidP="00D61C87"/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D32BBD" w:rsidRDefault="0017156F" w:rsidP="00D61C87">
            <w:pPr>
              <w:tabs>
                <w:tab w:val="left" w:pos="3152"/>
              </w:tabs>
              <w:snapToGrid w:val="0"/>
            </w:pPr>
            <w:r w:rsidRPr="00D32BBD"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D32BBD" w:rsidRDefault="00415872" w:rsidP="00D61C87">
            <w:pPr>
              <w:snapToGrid w:val="0"/>
              <w:jc w:val="center"/>
            </w:pPr>
            <w:r>
              <w:t>386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B32B0E" w:rsidRDefault="0017156F" w:rsidP="00D61C87"/>
        </w:tc>
      </w:tr>
    </w:tbl>
    <w:p w:rsidR="0017156F" w:rsidRPr="00B32B0E" w:rsidRDefault="0017156F" w:rsidP="0017156F"/>
    <w:p w:rsidR="0017156F" w:rsidRDefault="0017156F" w:rsidP="00230516">
      <w:pPr>
        <w:ind w:firstLine="567"/>
        <w:jc w:val="both"/>
        <w:rPr>
          <w:b/>
        </w:rPr>
      </w:pPr>
      <w:r w:rsidRPr="00B32B0E">
        <w:rPr>
          <w:b/>
        </w:rPr>
        <w:t>1.</w:t>
      </w:r>
      <w:r w:rsidR="00230516">
        <w:rPr>
          <w:b/>
        </w:rPr>
        <w:t>4</w:t>
      </w:r>
      <w:r>
        <w:rPr>
          <w:b/>
        </w:rPr>
        <w:t xml:space="preserve"> </w:t>
      </w:r>
      <w:r w:rsidRPr="00B32B0E">
        <w:rPr>
          <w:b/>
        </w:rPr>
        <w:t xml:space="preserve">Перечень документов/материалов, предоставляемых </w:t>
      </w:r>
      <w:proofErr w:type="gramStart"/>
      <w:r w:rsidRPr="00B32B0E">
        <w:rPr>
          <w:b/>
        </w:rPr>
        <w:t>обучающимися</w:t>
      </w:r>
      <w:proofErr w:type="gramEnd"/>
      <w:r w:rsidRPr="00B32B0E">
        <w:rPr>
          <w:b/>
        </w:rPr>
        <w:t xml:space="preserve"> по итогам прохождения</w:t>
      </w:r>
      <w:r>
        <w:rPr>
          <w:b/>
        </w:rPr>
        <w:t xml:space="preserve"> </w:t>
      </w:r>
      <w:r w:rsidRPr="00B32B0E">
        <w:rPr>
          <w:b/>
        </w:rPr>
        <w:t>практики:</w:t>
      </w:r>
    </w:p>
    <w:p w:rsidR="0017156F" w:rsidRPr="00F432DB" w:rsidRDefault="0017156F" w:rsidP="0017156F">
      <w:pPr>
        <w:widowControl w:val="0"/>
        <w:ind w:firstLine="709"/>
        <w:jc w:val="both"/>
      </w:pPr>
      <w:r>
        <w:t xml:space="preserve">- </w:t>
      </w:r>
      <w:r w:rsidRPr="00F432DB">
        <w:t>дневник по практике;</w:t>
      </w:r>
    </w:p>
    <w:p w:rsidR="0017156F" w:rsidRPr="00F432DB" w:rsidRDefault="0017156F" w:rsidP="0017156F">
      <w:pPr>
        <w:widowControl w:val="0"/>
        <w:ind w:firstLine="709"/>
        <w:jc w:val="both"/>
      </w:pPr>
      <w:r>
        <w:t xml:space="preserve">- </w:t>
      </w:r>
      <w:r w:rsidRPr="00F432DB">
        <w:t>материалы индивидуальных заданий (таблицы, схемы, нормативные документы, фотографии);</w:t>
      </w:r>
    </w:p>
    <w:p w:rsidR="0017156F" w:rsidRPr="00F432DB" w:rsidRDefault="0017156F" w:rsidP="0017156F">
      <w:pPr>
        <w:widowControl w:val="0"/>
        <w:ind w:firstLine="709"/>
        <w:sectPr w:rsidR="0017156F" w:rsidRPr="00F432DB" w:rsidSect="00C850E2">
          <w:footerReference w:type="even" r:id="rId7"/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17156F" w:rsidRPr="00F432DB" w:rsidRDefault="0017156F" w:rsidP="0017156F">
      <w:pPr>
        <w:widowControl w:val="0"/>
        <w:jc w:val="both"/>
        <w:rPr>
          <w:b/>
        </w:rPr>
      </w:pPr>
    </w:p>
    <w:p w:rsidR="0017156F" w:rsidRPr="00807FF2" w:rsidRDefault="0017156F" w:rsidP="0017156F">
      <w:pPr>
        <w:shd w:val="clear" w:color="auto" w:fill="FFFFFF"/>
        <w:suppressAutoHyphens/>
        <w:spacing w:line="269" w:lineRule="exact"/>
        <w:ind w:right="14"/>
        <w:rPr>
          <w:b/>
          <w:sz w:val="28"/>
          <w:szCs w:val="28"/>
          <w:lang w:eastAsia="ar-SA"/>
        </w:rPr>
      </w:pPr>
      <w:r w:rsidRPr="00F432DB">
        <w:rPr>
          <w:b/>
          <w:bCs/>
          <w:caps/>
        </w:rPr>
        <w:t>2. Содержание учебной практики по ПМ</w:t>
      </w:r>
      <w:r w:rsidRPr="00807FF2">
        <w:rPr>
          <w:b/>
          <w:sz w:val="28"/>
          <w:szCs w:val="28"/>
        </w:rPr>
        <w:t>01</w:t>
      </w:r>
      <w:r w:rsidRPr="00807FF2">
        <w:rPr>
          <w:b/>
          <w:bCs/>
          <w:color w:val="000000"/>
          <w:sz w:val="28"/>
          <w:szCs w:val="28"/>
          <w:lang w:eastAsia="ar-SA"/>
        </w:rPr>
        <w:t xml:space="preserve">Приемка,     хранение    и     подготовка    сырья    к </w:t>
      </w:r>
      <w:r w:rsidRPr="00807FF2">
        <w:rPr>
          <w:b/>
          <w:bCs/>
          <w:color w:val="000000"/>
          <w:spacing w:val="1"/>
          <w:sz w:val="28"/>
          <w:szCs w:val="28"/>
          <w:lang w:eastAsia="ar-SA"/>
        </w:rPr>
        <w:t>переработке</w:t>
      </w:r>
    </w:p>
    <w:p w:rsidR="0017156F" w:rsidRPr="00F432DB" w:rsidRDefault="0017156F" w:rsidP="00171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6379"/>
        <w:gridCol w:w="5244"/>
        <w:gridCol w:w="851"/>
        <w:gridCol w:w="1701"/>
      </w:tblGrid>
      <w:tr w:rsidR="0017156F" w:rsidRPr="00F432DB" w:rsidTr="00D61C87">
        <w:trPr>
          <w:cantSplit/>
          <w:trHeight w:val="288"/>
        </w:trPr>
        <w:tc>
          <w:tcPr>
            <w:tcW w:w="1135" w:type="dxa"/>
            <w:vMerge w:val="restart"/>
            <w:vAlign w:val="center"/>
          </w:tcPr>
          <w:p w:rsidR="0017156F" w:rsidRPr="00F432DB" w:rsidRDefault="0017156F" w:rsidP="00D61C87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F432DB">
              <w:rPr>
                <w:b/>
                <w:bCs/>
                <w:sz w:val="20"/>
                <w:szCs w:val="20"/>
              </w:rPr>
              <w:t>Код ПК</w:t>
            </w:r>
            <w:r w:rsidR="007D6868">
              <w:rPr>
                <w:b/>
                <w:bCs/>
                <w:sz w:val="20"/>
                <w:szCs w:val="20"/>
              </w:rPr>
              <w:t>, ОК и ЛР</w:t>
            </w:r>
          </w:p>
        </w:tc>
        <w:tc>
          <w:tcPr>
            <w:tcW w:w="6379" w:type="dxa"/>
            <w:vMerge w:val="restart"/>
            <w:vAlign w:val="center"/>
          </w:tcPr>
          <w:p w:rsidR="0017156F" w:rsidRPr="00F432DB" w:rsidRDefault="0017156F" w:rsidP="00D61C87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F432DB">
              <w:rPr>
                <w:b/>
                <w:bCs/>
                <w:sz w:val="20"/>
                <w:szCs w:val="20"/>
              </w:rPr>
              <w:t>Наименование ПК</w:t>
            </w:r>
          </w:p>
        </w:tc>
        <w:tc>
          <w:tcPr>
            <w:tcW w:w="7796" w:type="dxa"/>
            <w:gridSpan w:val="3"/>
            <w:tcBorders>
              <w:right w:val="single" w:sz="2" w:space="0" w:color="auto"/>
            </w:tcBorders>
            <w:vAlign w:val="center"/>
          </w:tcPr>
          <w:p w:rsidR="0017156F" w:rsidRPr="00F432DB" w:rsidRDefault="0017156F" w:rsidP="00D61C87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F432DB">
              <w:rPr>
                <w:b/>
                <w:bCs/>
                <w:sz w:val="20"/>
                <w:szCs w:val="20"/>
              </w:rPr>
              <w:t>УЧЕБНАЯ ПРАКТИКА</w:t>
            </w:r>
          </w:p>
        </w:tc>
      </w:tr>
      <w:tr w:rsidR="0017156F" w:rsidRPr="00F432DB" w:rsidTr="00D61C87">
        <w:trPr>
          <w:cantSplit/>
          <w:trHeight w:val="437"/>
        </w:trPr>
        <w:tc>
          <w:tcPr>
            <w:tcW w:w="1135" w:type="dxa"/>
            <w:vMerge/>
            <w:vAlign w:val="center"/>
          </w:tcPr>
          <w:p w:rsidR="0017156F" w:rsidRPr="00F432DB" w:rsidRDefault="0017156F" w:rsidP="00D61C87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379" w:type="dxa"/>
            <w:vMerge/>
            <w:vAlign w:val="center"/>
          </w:tcPr>
          <w:p w:rsidR="0017156F" w:rsidRPr="00F432DB" w:rsidRDefault="0017156F" w:rsidP="00D61C87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44" w:type="dxa"/>
            <w:vAlign w:val="center"/>
          </w:tcPr>
          <w:p w:rsidR="0017156F" w:rsidRPr="00F432DB" w:rsidRDefault="0017156F" w:rsidP="00D61C87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F432DB">
              <w:rPr>
                <w:b/>
                <w:bCs/>
                <w:sz w:val="20"/>
                <w:szCs w:val="20"/>
              </w:rPr>
              <w:t>Виды работ, обеспечивающих формирование ПК</w:t>
            </w:r>
          </w:p>
        </w:tc>
        <w:tc>
          <w:tcPr>
            <w:tcW w:w="851" w:type="dxa"/>
            <w:vAlign w:val="center"/>
          </w:tcPr>
          <w:p w:rsidR="0017156F" w:rsidRPr="00F432DB" w:rsidRDefault="0017156F" w:rsidP="00D61C87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F432DB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17156F" w:rsidRPr="00F432DB" w:rsidRDefault="0017156F" w:rsidP="00D61C87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F432DB">
              <w:rPr>
                <w:b/>
                <w:bCs/>
                <w:sz w:val="20"/>
                <w:szCs w:val="20"/>
              </w:rPr>
              <w:t>Форма отчетности</w:t>
            </w:r>
          </w:p>
        </w:tc>
      </w:tr>
      <w:tr w:rsidR="0017156F" w:rsidRPr="00F432DB" w:rsidTr="00D61C87">
        <w:tc>
          <w:tcPr>
            <w:tcW w:w="1135" w:type="dxa"/>
          </w:tcPr>
          <w:p w:rsidR="0017156F" w:rsidRPr="0073761F" w:rsidRDefault="0017156F" w:rsidP="00D61C87">
            <w:pPr>
              <w:widowControl w:val="0"/>
              <w:tabs>
                <w:tab w:val="left" w:pos="360"/>
              </w:tabs>
              <w:snapToGrid w:val="0"/>
              <w:jc w:val="center"/>
            </w:pPr>
            <w:r w:rsidRPr="0073761F">
              <w:t xml:space="preserve">ПК </w:t>
            </w:r>
            <w:r>
              <w:t>1.1</w:t>
            </w:r>
          </w:p>
          <w:p w:rsidR="0017156F" w:rsidRPr="0073761F" w:rsidRDefault="00A0264F" w:rsidP="00D61C87">
            <w:pPr>
              <w:widowControl w:val="0"/>
              <w:tabs>
                <w:tab w:val="left" w:pos="360"/>
              </w:tabs>
              <w:snapToGrid w:val="0"/>
              <w:jc w:val="center"/>
            </w:pPr>
            <w:r>
              <w:t>ЛР 18,19</w:t>
            </w:r>
          </w:p>
        </w:tc>
        <w:tc>
          <w:tcPr>
            <w:tcW w:w="6379" w:type="dxa"/>
          </w:tcPr>
          <w:p w:rsidR="0017156F" w:rsidRPr="004A220C" w:rsidRDefault="0017156F" w:rsidP="00D61C87">
            <w:pPr>
              <w:shd w:val="clear" w:color="auto" w:fill="FFFFFF"/>
              <w:tabs>
                <w:tab w:val="left" w:pos="1459"/>
              </w:tabs>
              <w:spacing w:before="5"/>
            </w:pPr>
            <w:r w:rsidRPr="004A220C">
              <w:rPr>
                <w:color w:val="000000"/>
                <w:spacing w:val="-1"/>
              </w:rPr>
              <w:t>Организовывать и производить приемку сырья.</w:t>
            </w:r>
          </w:p>
          <w:p w:rsidR="0017156F" w:rsidRPr="00F432DB" w:rsidRDefault="0017156F" w:rsidP="00D61C87">
            <w:pPr>
              <w:widowControl w:val="0"/>
            </w:pPr>
          </w:p>
        </w:tc>
        <w:tc>
          <w:tcPr>
            <w:tcW w:w="5244" w:type="dxa"/>
            <w:vAlign w:val="center"/>
          </w:tcPr>
          <w:p w:rsidR="0017156F" w:rsidRPr="00A04F9A" w:rsidRDefault="0017156F" w:rsidP="00D61C87">
            <w:pPr>
              <w:pStyle w:val="af7"/>
              <w:suppressLineNumbers/>
              <w:spacing w:after="0"/>
              <w:ind w:left="0"/>
              <w:jc w:val="both"/>
            </w:pPr>
            <w:r w:rsidRPr="00A04F9A">
              <w:t xml:space="preserve">Оформление основной документации по организации приёмки сырья. </w:t>
            </w:r>
          </w:p>
        </w:tc>
        <w:tc>
          <w:tcPr>
            <w:tcW w:w="851" w:type="dxa"/>
            <w:vAlign w:val="center"/>
          </w:tcPr>
          <w:p w:rsidR="0017156F" w:rsidRPr="00807FF2" w:rsidRDefault="0017156F" w:rsidP="00D61C87">
            <w:pPr>
              <w:widowControl w:val="0"/>
              <w:jc w:val="center"/>
              <w:rPr>
                <w:bCs/>
              </w:rPr>
            </w:pPr>
            <w:r w:rsidRPr="00807FF2">
              <w:rPr>
                <w:bCs/>
              </w:rPr>
              <w:t>6</w:t>
            </w:r>
          </w:p>
        </w:tc>
        <w:tc>
          <w:tcPr>
            <w:tcW w:w="1701" w:type="dxa"/>
            <w:tcBorders>
              <w:right w:val="single" w:sz="2" w:space="0" w:color="auto"/>
            </w:tcBorders>
          </w:tcPr>
          <w:p w:rsidR="0017156F" w:rsidRPr="00F432DB" w:rsidRDefault="0017156F" w:rsidP="00D61C87">
            <w:pPr>
              <w:widowControl w:val="0"/>
            </w:pPr>
            <w:r w:rsidRPr="00F432DB">
              <w:rPr>
                <w:bCs/>
              </w:rPr>
              <w:t>Дневник по практики</w:t>
            </w:r>
          </w:p>
        </w:tc>
      </w:tr>
      <w:tr w:rsidR="0017156F" w:rsidRPr="00F432DB" w:rsidTr="00D61C87">
        <w:tc>
          <w:tcPr>
            <w:tcW w:w="1135" w:type="dxa"/>
          </w:tcPr>
          <w:p w:rsidR="00A0264F" w:rsidRDefault="0017156F" w:rsidP="00D61C87">
            <w:pPr>
              <w:widowControl w:val="0"/>
              <w:tabs>
                <w:tab w:val="left" w:pos="360"/>
              </w:tabs>
              <w:snapToGrid w:val="0"/>
              <w:jc w:val="center"/>
            </w:pPr>
            <w:r w:rsidRPr="0073761F">
              <w:t xml:space="preserve">ПК </w:t>
            </w:r>
            <w:r>
              <w:t>1.2</w:t>
            </w:r>
          </w:p>
          <w:p w:rsidR="0017156F" w:rsidRPr="00F564A5" w:rsidRDefault="00A0264F" w:rsidP="00D61C87">
            <w:pPr>
              <w:widowControl w:val="0"/>
              <w:tabs>
                <w:tab w:val="left" w:pos="360"/>
              </w:tabs>
              <w:snapToGrid w:val="0"/>
              <w:jc w:val="center"/>
            </w:pPr>
            <w:r>
              <w:t>ЛР 18,19</w:t>
            </w:r>
          </w:p>
        </w:tc>
        <w:tc>
          <w:tcPr>
            <w:tcW w:w="6379" w:type="dxa"/>
          </w:tcPr>
          <w:p w:rsidR="0017156F" w:rsidRPr="004A220C" w:rsidRDefault="0017156F" w:rsidP="00D61C87">
            <w:pPr>
              <w:rPr>
                <w:b/>
              </w:rPr>
            </w:pPr>
            <w:r w:rsidRPr="004A220C">
              <w:rPr>
                <w:color w:val="000000"/>
                <w:spacing w:val="-1"/>
              </w:rPr>
              <w:t>Контролировать качество поступившего сырья</w:t>
            </w:r>
          </w:p>
          <w:p w:rsidR="0017156F" w:rsidRPr="00F432DB" w:rsidRDefault="0017156F" w:rsidP="00D61C87">
            <w:pPr>
              <w:widowControl w:val="0"/>
            </w:pPr>
          </w:p>
        </w:tc>
        <w:tc>
          <w:tcPr>
            <w:tcW w:w="5244" w:type="dxa"/>
            <w:vAlign w:val="center"/>
          </w:tcPr>
          <w:p w:rsidR="0017156F" w:rsidRPr="00AF682C" w:rsidRDefault="0017156F" w:rsidP="00D61C87">
            <w:pPr>
              <w:pStyle w:val="af7"/>
              <w:suppressLineNumbers/>
              <w:spacing w:after="0"/>
              <w:ind w:left="0"/>
              <w:jc w:val="both"/>
            </w:pPr>
            <w:r>
              <w:t xml:space="preserve">Проведение органолептического и  </w:t>
            </w:r>
            <w:proofErr w:type="gramStart"/>
            <w:r>
              <w:t>физико-химический</w:t>
            </w:r>
            <w:proofErr w:type="gramEnd"/>
            <w:r>
              <w:t xml:space="preserve"> анализа  качества сырья.</w:t>
            </w:r>
          </w:p>
        </w:tc>
        <w:tc>
          <w:tcPr>
            <w:tcW w:w="851" w:type="dxa"/>
            <w:vAlign w:val="center"/>
          </w:tcPr>
          <w:p w:rsidR="0017156F" w:rsidRPr="00807FF2" w:rsidRDefault="0017156F" w:rsidP="00D61C87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tcBorders>
              <w:right w:val="single" w:sz="2" w:space="0" w:color="auto"/>
            </w:tcBorders>
          </w:tcPr>
          <w:p w:rsidR="0017156F" w:rsidRPr="00F432DB" w:rsidRDefault="0017156F" w:rsidP="00D61C87">
            <w:pPr>
              <w:widowControl w:val="0"/>
            </w:pPr>
            <w:r w:rsidRPr="00F432DB">
              <w:rPr>
                <w:bCs/>
              </w:rPr>
              <w:t>Дневник по практики</w:t>
            </w:r>
          </w:p>
        </w:tc>
      </w:tr>
      <w:tr w:rsidR="0017156F" w:rsidRPr="00F432DB" w:rsidTr="00D61C87">
        <w:tc>
          <w:tcPr>
            <w:tcW w:w="1135" w:type="dxa"/>
          </w:tcPr>
          <w:p w:rsidR="00A0264F" w:rsidRDefault="0017156F" w:rsidP="00D61C87">
            <w:pPr>
              <w:widowControl w:val="0"/>
              <w:tabs>
                <w:tab w:val="left" w:pos="360"/>
              </w:tabs>
              <w:snapToGrid w:val="0"/>
              <w:jc w:val="center"/>
            </w:pPr>
            <w:r w:rsidRPr="0073761F">
              <w:t>ПК</w:t>
            </w:r>
            <w:r>
              <w:t xml:space="preserve"> 1,3</w:t>
            </w:r>
          </w:p>
          <w:p w:rsidR="0017156F" w:rsidRPr="00F564A5" w:rsidRDefault="00A0264F" w:rsidP="00D61C87">
            <w:pPr>
              <w:widowControl w:val="0"/>
              <w:tabs>
                <w:tab w:val="left" w:pos="360"/>
              </w:tabs>
              <w:snapToGrid w:val="0"/>
              <w:jc w:val="center"/>
            </w:pPr>
            <w:r>
              <w:t>ЛР 18,19</w:t>
            </w:r>
            <w:r w:rsidR="0017156F">
              <w:t xml:space="preserve"> </w:t>
            </w:r>
          </w:p>
        </w:tc>
        <w:tc>
          <w:tcPr>
            <w:tcW w:w="6379" w:type="dxa"/>
          </w:tcPr>
          <w:p w:rsidR="0017156F" w:rsidRPr="004A220C" w:rsidRDefault="0017156F" w:rsidP="00D61C87">
            <w:pPr>
              <w:shd w:val="clear" w:color="auto" w:fill="FFFFFF"/>
              <w:spacing w:before="5"/>
            </w:pPr>
            <w:r w:rsidRPr="004A220C">
              <w:rPr>
                <w:color w:val="000000"/>
                <w:spacing w:val="-1"/>
              </w:rPr>
              <w:t>Организовывать и осуществлять хранение сырья.</w:t>
            </w:r>
          </w:p>
          <w:p w:rsidR="0017156F" w:rsidRPr="00F432DB" w:rsidRDefault="0017156F" w:rsidP="00D61C87">
            <w:pPr>
              <w:widowControl w:val="0"/>
            </w:pPr>
          </w:p>
        </w:tc>
        <w:tc>
          <w:tcPr>
            <w:tcW w:w="5244" w:type="dxa"/>
            <w:vAlign w:val="center"/>
          </w:tcPr>
          <w:p w:rsidR="0017156F" w:rsidRPr="00AF682C" w:rsidRDefault="0017156F" w:rsidP="00D61C87">
            <w:pPr>
              <w:widowControl w:val="0"/>
              <w:jc w:val="both"/>
            </w:pPr>
            <w:r>
              <w:t>Организация хранения сырья.</w:t>
            </w:r>
          </w:p>
        </w:tc>
        <w:tc>
          <w:tcPr>
            <w:tcW w:w="851" w:type="dxa"/>
            <w:vAlign w:val="center"/>
          </w:tcPr>
          <w:p w:rsidR="0017156F" w:rsidRPr="00807FF2" w:rsidRDefault="0017156F" w:rsidP="00D61C87">
            <w:pPr>
              <w:widowControl w:val="0"/>
              <w:jc w:val="center"/>
              <w:rPr>
                <w:bCs/>
              </w:rPr>
            </w:pPr>
            <w:r w:rsidRPr="00807FF2">
              <w:rPr>
                <w:bCs/>
              </w:rPr>
              <w:t>6</w:t>
            </w:r>
          </w:p>
        </w:tc>
        <w:tc>
          <w:tcPr>
            <w:tcW w:w="1701" w:type="dxa"/>
            <w:tcBorders>
              <w:right w:val="single" w:sz="2" w:space="0" w:color="auto"/>
            </w:tcBorders>
          </w:tcPr>
          <w:p w:rsidR="0017156F" w:rsidRPr="00F432DB" w:rsidRDefault="0017156F" w:rsidP="00D61C87">
            <w:pPr>
              <w:widowControl w:val="0"/>
            </w:pPr>
            <w:r w:rsidRPr="00F432DB">
              <w:rPr>
                <w:bCs/>
              </w:rPr>
              <w:t>Дневник по практики</w:t>
            </w:r>
          </w:p>
        </w:tc>
      </w:tr>
      <w:tr w:rsidR="0017156F" w:rsidRPr="00F432DB" w:rsidTr="00D61C87">
        <w:tc>
          <w:tcPr>
            <w:tcW w:w="1135" w:type="dxa"/>
          </w:tcPr>
          <w:p w:rsidR="0017156F" w:rsidRDefault="0017156F" w:rsidP="00D61C87">
            <w:pPr>
              <w:widowControl w:val="0"/>
              <w:tabs>
                <w:tab w:val="left" w:pos="360"/>
              </w:tabs>
              <w:snapToGrid w:val="0"/>
              <w:jc w:val="center"/>
            </w:pPr>
            <w:r w:rsidRPr="0073761F">
              <w:t xml:space="preserve">ПК </w:t>
            </w:r>
            <w:r>
              <w:t>1.4</w:t>
            </w:r>
          </w:p>
          <w:p w:rsidR="00A0264F" w:rsidRPr="0073761F" w:rsidRDefault="00A0264F" w:rsidP="00D61C87">
            <w:pPr>
              <w:widowControl w:val="0"/>
              <w:tabs>
                <w:tab w:val="left" w:pos="360"/>
              </w:tabs>
              <w:snapToGrid w:val="0"/>
              <w:jc w:val="center"/>
            </w:pPr>
            <w:r>
              <w:t>ЛР 18,19</w:t>
            </w:r>
          </w:p>
        </w:tc>
        <w:tc>
          <w:tcPr>
            <w:tcW w:w="6379" w:type="dxa"/>
          </w:tcPr>
          <w:p w:rsidR="0017156F" w:rsidRDefault="0017156F" w:rsidP="00D61C87">
            <w:pPr>
              <w:rPr>
                <w:color w:val="000000"/>
                <w:spacing w:val="-1"/>
              </w:rPr>
            </w:pPr>
            <w:r w:rsidRPr="004A220C">
              <w:rPr>
                <w:color w:val="000000"/>
                <w:spacing w:val="-1"/>
              </w:rPr>
              <w:t xml:space="preserve">Организовывать и осуществлять подготовку сырья </w:t>
            </w:r>
            <w:proofErr w:type="gramStart"/>
            <w:r w:rsidRPr="004A220C">
              <w:rPr>
                <w:color w:val="000000"/>
                <w:spacing w:val="-1"/>
              </w:rPr>
              <w:t>к</w:t>
            </w:r>
            <w:proofErr w:type="gramEnd"/>
          </w:p>
          <w:p w:rsidR="0017156F" w:rsidRPr="00F432DB" w:rsidRDefault="0017156F" w:rsidP="00D61C87">
            <w:pPr>
              <w:widowControl w:val="0"/>
            </w:pPr>
            <w:r w:rsidRPr="004A220C">
              <w:rPr>
                <w:color w:val="000000"/>
                <w:spacing w:val="-1"/>
              </w:rPr>
              <w:t>переработке</w:t>
            </w:r>
          </w:p>
        </w:tc>
        <w:tc>
          <w:tcPr>
            <w:tcW w:w="5244" w:type="dxa"/>
            <w:vAlign w:val="center"/>
          </w:tcPr>
          <w:p w:rsidR="0017156F" w:rsidRPr="00AF682C" w:rsidRDefault="0017156F" w:rsidP="00D61C87">
            <w:pPr>
              <w:widowControl w:val="0"/>
              <w:jc w:val="both"/>
            </w:pPr>
            <w:r>
              <w:t>Организация подготовки сырья к производству.</w:t>
            </w:r>
          </w:p>
        </w:tc>
        <w:tc>
          <w:tcPr>
            <w:tcW w:w="851" w:type="dxa"/>
            <w:vAlign w:val="center"/>
          </w:tcPr>
          <w:p w:rsidR="0017156F" w:rsidRPr="00807FF2" w:rsidRDefault="0017156F" w:rsidP="00D61C87">
            <w:pPr>
              <w:widowControl w:val="0"/>
              <w:jc w:val="center"/>
              <w:rPr>
                <w:bCs/>
              </w:rPr>
            </w:pPr>
            <w:r w:rsidRPr="00807FF2">
              <w:rPr>
                <w:bCs/>
              </w:rPr>
              <w:t>6</w:t>
            </w:r>
          </w:p>
        </w:tc>
        <w:tc>
          <w:tcPr>
            <w:tcW w:w="1701" w:type="dxa"/>
            <w:tcBorders>
              <w:right w:val="single" w:sz="2" w:space="0" w:color="auto"/>
            </w:tcBorders>
          </w:tcPr>
          <w:p w:rsidR="0017156F" w:rsidRPr="00F432DB" w:rsidRDefault="0017156F" w:rsidP="00D61C87">
            <w:pPr>
              <w:widowControl w:val="0"/>
            </w:pPr>
            <w:r w:rsidRPr="00F432DB">
              <w:rPr>
                <w:bCs/>
              </w:rPr>
              <w:t>Дневник по практики</w:t>
            </w:r>
          </w:p>
        </w:tc>
      </w:tr>
      <w:tr w:rsidR="0017156F" w:rsidRPr="00F432DB" w:rsidTr="00D61C87">
        <w:tc>
          <w:tcPr>
            <w:tcW w:w="1135" w:type="dxa"/>
          </w:tcPr>
          <w:p w:rsidR="0017156F" w:rsidRDefault="0017156F" w:rsidP="00D61C87">
            <w:pPr>
              <w:jc w:val="center"/>
            </w:pPr>
            <w:r w:rsidRPr="0073761F">
              <w:t>ПК</w:t>
            </w:r>
            <w:proofErr w:type="gramStart"/>
            <w:r>
              <w:t>1</w:t>
            </w:r>
            <w:proofErr w:type="gramEnd"/>
            <w:r>
              <w:t>.1, 1,3, 1.4</w:t>
            </w:r>
          </w:p>
          <w:p w:rsidR="00A0264F" w:rsidRPr="00F564A5" w:rsidRDefault="00A0264F" w:rsidP="00D61C87">
            <w:pPr>
              <w:jc w:val="center"/>
            </w:pPr>
            <w:r>
              <w:t>ЛР 18,19</w:t>
            </w:r>
          </w:p>
        </w:tc>
        <w:tc>
          <w:tcPr>
            <w:tcW w:w="6379" w:type="dxa"/>
          </w:tcPr>
          <w:p w:rsidR="0017156F" w:rsidRPr="004A220C" w:rsidRDefault="0017156F" w:rsidP="00D61C87">
            <w:pPr>
              <w:shd w:val="clear" w:color="auto" w:fill="FFFFFF"/>
              <w:tabs>
                <w:tab w:val="left" w:pos="1459"/>
              </w:tabs>
              <w:spacing w:before="5"/>
            </w:pPr>
            <w:r w:rsidRPr="004A220C">
              <w:rPr>
                <w:color w:val="000000"/>
                <w:spacing w:val="-1"/>
              </w:rPr>
              <w:t>Организовывать и производить приемку сырья.</w:t>
            </w:r>
          </w:p>
          <w:p w:rsidR="0017156F" w:rsidRPr="004A220C" w:rsidRDefault="0017156F" w:rsidP="00D61C87">
            <w:pPr>
              <w:shd w:val="clear" w:color="auto" w:fill="FFFFFF"/>
              <w:spacing w:before="5"/>
            </w:pPr>
            <w:r w:rsidRPr="004A220C">
              <w:rPr>
                <w:color w:val="000000"/>
                <w:spacing w:val="-1"/>
              </w:rPr>
              <w:t>Организовывать и осуществлять хранение сырья.</w:t>
            </w:r>
          </w:p>
          <w:p w:rsidR="0017156F" w:rsidRDefault="0017156F" w:rsidP="00D61C87">
            <w:pPr>
              <w:rPr>
                <w:color w:val="000000"/>
                <w:spacing w:val="-1"/>
              </w:rPr>
            </w:pPr>
            <w:r w:rsidRPr="004A220C">
              <w:rPr>
                <w:color w:val="000000"/>
                <w:spacing w:val="-1"/>
              </w:rPr>
              <w:t xml:space="preserve">Организовывать и осуществлять подготовку сырья </w:t>
            </w:r>
            <w:proofErr w:type="gramStart"/>
            <w:r w:rsidRPr="004A220C">
              <w:rPr>
                <w:color w:val="000000"/>
                <w:spacing w:val="-1"/>
              </w:rPr>
              <w:t>к</w:t>
            </w:r>
            <w:proofErr w:type="gramEnd"/>
          </w:p>
          <w:p w:rsidR="0017156F" w:rsidRPr="00F432DB" w:rsidRDefault="0017156F" w:rsidP="00D61C87">
            <w:pPr>
              <w:widowControl w:val="0"/>
            </w:pPr>
            <w:r w:rsidRPr="004A220C">
              <w:rPr>
                <w:color w:val="000000"/>
                <w:spacing w:val="-1"/>
              </w:rPr>
              <w:t>переработке</w:t>
            </w:r>
          </w:p>
        </w:tc>
        <w:tc>
          <w:tcPr>
            <w:tcW w:w="5244" w:type="dxa"/>
            <w:vAlign w:val="center"/>
          </w:tcPr>
          <w:p w:rsidR="0017156F" w:rsidRDefault="0017156F" w:rsidP="00D61C87">
            <w:r>
              <w:t>Подбор  и расчет технологического оборудования для приемки и хранения сырья.</w:t>
            </w:r>
          </w:p>
          <w:p w:rsidR="0017156F" w:rsidRPr="00AF682C" w:rsidRDefault="0017156F" w:rsidP="00D61C87">
            <w:r>
              <w:t>Подбор и расчет оборудования для подготовки сырья в производство.</w:t>
            </w:r>
          </w:p>
        </w:tc>
        <w:tc>
          <w:tcPr>
            <w:tcW w:w="851" w:type="dxa"/>
            <w:vAlign w:val="center"/>
          </w:tcPr>
          <w:p w:rsidR="0017156F" w:rsidRPr="00807FF2" w:rsidRDefault="0017156F" w:rsidP="00D61C87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01" w:type="dxa"/>
            <w:tcBorders>
              <w:right w:val="single" w:sz="2" w:space="0" w:color="auto"/>
            </w:tcBorders>
          </w:tcPr>
          <w:p w:rsidR="0017156F" w:rsidRPr="00F432DB" w:rsidRDefault="0017156F" w:rsidP="00D61C87">
            <w:pPr>
              <w:widowControl w:val="0"/>
            </w:pPr>
            <w:r w:rsidRPr="00F432DB">
              <w:rPr>
                <w:bCs/>
              </w:rPr>
              <w:t>Дневник по практики</w:t>
            </w:r>
          </w:p>
        </w:tc>
      </w:tr>
      <w:tr w:rsidR="0017156F" w:rsidRPr="00F432DB" w:rsidTr="00D61C87">
        <w:tc>
          <w:tcPr>
            <w:tcW w:w="1135" w:type="dxa"/>
          </w:tcPr>
          <w:p w:rsidR="0017156F" w:rsidRPr="00F432DB" w:rsidRDefault="0017156F" w:rsidP="00D61C87">
            <w:pPr>
              <w:widowControl w:val="0"/>
              <w:tabs>
                <w:tab w:val="left" w:pos="360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11623" w:type="dxa"/>
            <w:gridSpan w:val="2"/>
          </w:tcPr>
          <w:p w:rsidR="0017156F" w:rsidRPr="00F432DB" w:rsidRDefault="0017156F" w:rsidP="00D61C87">
            <w:pPr>
              <w:widowControl w:val="0"/>
              <w:jc w:val="right"/>
              <w:rPr>
                <w:b/>
              </w:rPr>
            </w:pPr>
            <w:r w:rsidRPr="00F432DB">
              <w:rPr>
                <w:b/>
              </w:rPr>
              <w:t xml:space="preserve">Итого </w:t>
            </w:r>
          </w:p>
        </w:tc>
        <w:tc>
          <w:tcPr>
            <w:tcW w:w="851" w:type="dxa"/>
          </w:tcPr>
          <w:p w:rsidR="0017156F" w:rsidRPr="00BF3953" w:rsidRDefault="0017156F" w:rsidP="00D61C87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701" w:type="dxa"/>
            <w:tcBorders>
              <w:right w:val="single" w:sz="2" w:space="0" w:color="auto"/>
            </w:tcBorders>
          </w:tcPr>
          <w:p w:rsidR="0017156F" w:rsidRPr="00F432DB" w:rsidRDefault="0017156F" w:rsidP="00D61C87">
            <w:pPr>
              <w:widowControl w:val="0"/>
              <w:jc w:val="center"/>
              <w:rPr>
                <w:bCs/>
              </w:rPr>
            </w:pPr>
          </w:p>
        </w:tc>
      </w:tr>
    </w:tbl>
    <w:p w:rsidR="0017156F" w:rsidRPr="00F432DB" w:rsidRDefault="0017156F" w:rsidP="0017156F">
      <w:pPr>
        <w:shd w:val="clear" w:color="auto" w:fill="FFFFFF"/>
        <w:suppressAutoHyphens/>
        <w:spacing w:line="269" w:lineRule="exact"/>
        <w:ind w:right="14"/>
        <w:rPr>
          <w:b/>
          <w:bCs/>
        </w:rPr>
        <w:sectPr w:rsidR="0017156F" w:rsidRPr="00F432DB" w:rsidSect="00360DB4">
          <w:footerReference w:type="even" r:id="rId8"/>
          <w:pgSz w:w="16838" w:h="11906" w:orient="landscape"/>
          <w:pgMar w:top="567" w:right="1134" w:bottom="737" w:left="1134" w:header="709" w:footer="709" w:gutter="0"/>
          <w:cols w:space="708"/>
          <w:docGrid w:linePitch="360"/>
        </w:sectPr>
      </w:pPr>
      <w:r>
        <w:rPr>
          <w:b/>
          <w:bCs/>
          <w:caps/>
        </w:rPr>
        <w:br w:type="page"/>
      </w:r>
    </w:p>
    <w:p w:rsidR="0017156F" w:rsidRPr="00F432DB" w:rsidRDefault="0017156F" w:rsidP="0017156F">
      <w:pPr>
        <w:pStyle w:val="af5"/>
        <w:widowControl w:val="0"/>
        <w:tabs>
          <w:tab w:val="left" w:pos="0"/>
        </w:tabs>
        <w:spacing w:after="0"/>
        <w:rPr>
          <w:b/>
        </w:rPr>
      </w:pPr>
    </w:p>
    <w:p w:rsidR="0017156F" w:rsidRDefault="0017156F" w:rsidP="0017156F">
      <w:pPr>
        <w:pStyle w:val="af5"/>
        <w:widowControl w:val="0"/>
        <w:tabs>
          <w:tab w:val="left" w:pos="0"/>
        </w:tabs>
        <w:spacing w:after="0" w:line="276" w:lineRule="auto"/>
        <w:jc w:val="center"/>
        <w:rPr>
          <w:b/>
        </w:rPr>
      </w:pPr>
      <w:r w:rsidRPr="00DD59D2">
        <w:rPr>
          <w:b/>
        </w:rPr>
        <w:t>3. КОНТРОЛЬНО-ОЦЕНОЧНЫЕ СРЕДСТВА ПРОМЕЖУТОЧНОЙ АТТЕСТАЦИИ ПО ПРАКТИКЕ</w:t>
      </w:r>
    </w:p>
    <w:p w:rsidR="0017156F" w:rsidRPr="00DD59D2" w:rsidRDefault="0017156F" w:rsidP="0017156F">
      <w:pPr>
        <w:pStyle w:val="af5"/>
        <w:widowControl w:val="0"/>
        <w:tabs>
          <w:tab w:val="left" w:pos="0"/>
        </w:tabs>
        <w:spacing w:after="0" w:line="276" w:lineRule="auto"/>
        <w:jc w:val="center"/>
        <w:rPr>
          <w:b/>
        </w:rPr>
      </w:pPr>
    </w:p>
    <w:p w:rsidR="0017156F" w:rsidRDefault="0017156F" w:rsidP="0017156F">
      <w:pPr>
        <w:pStyle w:val="af5"/>
        <w:widowControl w:val="0"/>
        <w:tabs>
          <w:tab w:val="left" w:pos="0"/>
        </w:tabs>
        <w:spacing w:after="0" w:line="276" w:lineRule="auto"/>
        <w:ind w:firstLine="567"/>
        <w:rPr>
          <w:b/>
        </w:rPr>
      </w:pPr>
      <w:r w:rsidRPr="00DD59D2">
        <w:rPr>
          <w:b/>
        </w:rPr>
        <w:t xml:space="preserve">Вопросы для дифференцированного зачета </w:t>
      </w:r>
    </w:p>
    <w:p w:rsidR="0017156F" w:rsidRDefault="0017156F" w:rsidP="0017156F">
      <w:pPr>
        <w:pStyle w:val="af5"/>
        <w:widowControl w:val="0"/>
        <w:tabs>
          <w:tab w:val="left" w:pos="0"/>
        </w:tabs>
        <w:spacing w:after="0" w:line="276" w:lineRule="auto"/>
        <w:rPr>
          <w:b/>
        </w:rPr>
      </w:pPr>
    </w:p>
    <w:p w:rsidR="0017156F" w:rsidRDefault="0017156F" w:rsidP="0017156F">
      <w:pPr>
        <w:pStyle w:val="af5"/>
        <w:widowControl w:val="0"/>
        <w:numPr>
          <w:ilvl w:val="0"/>
          <w:numId w:val="30"/>
        </w:numPr>
        <w:tabs>
          <w:tab w:val="left" w:pos="0"/>
          <w:tab w:val="left" w:pos="993"/>
        </w:tabs>
        <w:spacing w:after="0"/>
        <w:ind w:left="0" w:firstLine="567"/>
        <w:jc w:val="both"/>
      </w:pPr>
      <w:r w:rsidRPr="00DD59D2">
        <w:t>Характеристика     современного    состояния    хлебопекарной,     макаронной     и кондитерской промышленности</w:t>
      </w:r>
      <w:r>
        <w:t>.</w:t>
      </w:r>
    </w:p>
    <w:p w:rsidR="0017156F" w:rsidRDefault="0017156F" w:rsidP="0017156F">
      <w:pPr>
        <w:pStyle w:val="af5"/>
        <w:widowControl w:val="0"/>
        <w:numPr>
          <w:ilvl w:val="0"/>
          <w:numId w:val="30"/>
        </w:numPr>
        <w:tabs>
          <w:tab w:val="left" w:pos="0"/>
          <w:tab w:val="left" w:pos="993"/>
        </w:tabs>
        <w:spacing w:after="0"/>
        <w:ind w:left="0" w:firstLine="567"/>
        <w:jc w:val="both"/>
      </w:pPr>
      <w:r w:rsidRPr="00DD59D2">
        <w:t xml:space="preserve">Задачи производственной лаборатории, роль в производстве. </w:t>
      </w:r>
    </w:p>
    <w:p w:rsidR="0017156F" w:rsidRDefault="0017156F" w:rsidP="0017156F">
      <w:pPr>
        <w:pStyle w:val="af5"/>
        <w:widowControl w:val="0"/>
        <w:numPr>
          <w:ilvl w:val="0"/>
          <w:numId w:val="30"/>
        </w:numPr>
        <w:tabs>
          <w:tab w:val="left" w:pos="0"/>
          <w:tab w:val="left" w:pos="993"/>
        </w:tabs>
        <w:spacing w:after="0"/>
        <w:ind w:left="0" w:firstLine="567"/>
        <w:jc w:val="both"/>
      </w:pPr>
      <w:r w:rsidRPr="00DD59D2">
        <w:t xml:space="preserve">Методика определения влажности муки, нормы, единицы измерения. </w:t>
      </w:r>
    </w:p>
    <w:p w:rsidR="0017156F" w:rsidRDefault="0017156F" w:rsidP="0017156F">
      <w:pPr>
        <w:pStyle w:val="af5"/>
        <w:widowControl w:val="0"/>
        <w:numPr>
          <w:ilvl w:val="0"/>
          <w:numId w:val="30"/>
        </w:numPr>
        <w:tabs>
          <w:tab w:val="left" w:pos="0"/>
          <w:tab w:val="left" w:pos="993"/>
        </w:tabs>
        <w:spacing w:after="0"/>
        <w:ind w:left="0" w:firstLine="567"/>
        <w:jc w:val="both"/>
      </w:pPr>
      <w:r w:rsidRPr="00DD59D2">
        <w:t xml:space="preserve">Методы определения кислотности. </w:t>
      </w:r>
    </w:p>
    <w:p w:rsidR="0017156F" w:rsidRDefault="0017156F" w:rsidP="0017156F">
      <w:pPr>
        <w:pStyle w:val="af5"/>
        <w:widowControl w:val="0"/>
        <w:numPr>
          <w:ilvl w:val="0"/>
          <w:numId w:val="30"/>
        </w:numPr>
        <w:tabs>
          <w:tab w:val="left" w:pos="0"/>
          <w:tab w:val="left" w:pos="993"/>
        </w:tabs>
        <w:spacing w:after="0"/>
        <w:ind w:left="0" w:firstLine="567"/>
        <w:jc w:val="both"/>
      </w:pPr>
      <w:r w:rsidRPr="00DD59D2">
        <w:t xml:space="preserve">Методика определения цвета, вкуса и хруста муки. </w:t>
      </w:r>
    </w:p>
    <w:p w:rsidR="0017156F" w:rsidRDefault="0017156F" w:rsidP="0017156F">
      <w:pPr>
        <w:pStyle w:val="af5"/>
        <w:widowControl w:val="0"/>
        <w:numPr>
          <w:ilvl w:val="0"/>
          <w:numId w:val="30"/>
        </w:numPr>
        <w:tabs>
          <w:tab w:val="left" w:pos="0"/>
          <w:tab w:val="left" w:pos="993"/>
        </w:tabs>
        <w:spacing w:after="0"/>
        <w:ind w:left="0" w:firstLine="567"/>
        <w:jc w:val="both"/>
      </w:pPr>
      <w:r w:rsidRPr="00DD59D2">
        <w:t xml:space="preserve">Определение качества  клейковины на  приборе  ИДК, нормы, единицы измерения </w:t>
      </w:r>
    </w:p>
    <w:p w:rsidR="0017156F" w:rsidRDefault="0017156F" w:rsidP="0017156F">
      <w:pPr>
        <w:pStyle w:val="af5"/>
        <w:widowControl w:val="0"/>
        <w:numPr>
          <w:ilvl w:val="0"/>
          <w:numId w:val="30"/>
        </w:numPr>
        <w:tabs>
          <w:tab w:val="left" w:pos="0"/>
          <w:tab w:val="left" w:pos="993"/>
        </w:tabs>
        <w:spacing w:after="0"/>
        <w:ind w:left="0" w:firstLine="567"/>
        <w:jc w:val="both"/>
      </w:pPr>
      <w:r w:rsidRPr="00DD59D2">
        <w:t xml:space="preserve">Методика определения органолептической оценки качества дрожжей. </w:t>
      </w:r>
    </w:p>
    <w:p w:rsidR="0017156F" w:rsidRDefault="0017156F" w:rsidP="0017156F">
      <w:pPr>
        <w:pStyle w:val="af5"/>
        <w:widowControl w:val="0"/>
        <w:numPr>
          <w:ilvl w:val="0"/>
          <w:numId w:val="30"/>
        </w:numPr>
        <w:tabs>
          <w:tab w:val="left" w:pos="0"/>
          <w:tab w:val="left" w:pos="993"/>
        </w:tabs>
        <w:spacing w:after="0"/>
        <w:ind w:left="0" w:firstLine="567"/>
        <w:jc w:val="both"/>
      </w:pPr>
      <w:r w:rsidRPr="00DD59D2">
        <w:t xml:space="preserve">Методика определения подъемной силы прессованных дрожжей, нормы, единицы измерения. </w:t>
      </w:r>
    </w:p>
    <w:p w:rsidR="0017156F" w:rsidRDefault="0017156F" w:rsidP="0017156F">
      <w:pPr>
        <w:pStyle w:val="af5"/>
        <w:widowControl w:val="0"/>
        <w:numPr>
          <w:ilvl w:val="0"/>
          <w:numId w:val="30"/>
        </w:numPr>
        <w:tabs>
          <w:tab w:val="left" w:pos="0"/>
          <w:tab w:val="left" w:pos="993"/>
        </w:tabs>
        <w:spacing w:after="0"/>
        <w:ind w:left="0" w:firstLine="567"/>
        <w:jc w:val="both"/>
      </w:pPr>
      <w:r w:rsidRPr="00DD59D2">
        <w:t xml:space="preserve">Методика определения количества клейковины в муке, нормы, единицы измерения. </w:t>
      </w:r>
    </w:p>
    <w:p w:rsidR="0017156F" w:rsidRDefault="0017156F" w:rsidP="0017156F">
      <w:pPr>
        <w:pStyle w:val="af5"/>
        <w:widowControl w:val="0"/>
        <w:numPr>
          <w:ilvl w:val="0"/>
          <w:numId w:val="30"/>
        </w:numPr>
        <w:tabs>
          <w:tab w:val="left" w:pos="0"/>
          <w:tab w:val="left" w:pos="993"/>
        </w:tabs>
        <w:spacing w:after="0"/>
        <w:ind w:left="0" w:firstLine="567"/>
        <w:jc w:val="both"/>
      </w:pPr>
      <w:r w:rsidRPr="00DD59D2">
        <w:t xml:space="preserve">Методика определения качества  клейковины, нормы, единицы измерения. </w:t>
      </w:r>
    </w:p>
    <w:p w:rsidR="0017156F" w:rsidRDefault="0017156F" w:rsidP="0017156F">
      <w:pPr>
        <w:pStyle w:val="af5"/>
        <w:widowControl w:val="0"/>
        <w:numPr>
          <w:ilvl w:val="0"/>
          <w:numId w:val="30"/>
        </w:numPr>
        <w:tabs>
          <w:tab w:val="left" w:pos="0"/>
          <w:tab w:val="left" w:pos="993"/>
        </w:tabs>
        <w:spacing w:after="0"/>
        <w:ind w:left="0" w:firstLine="567"/>
        <w:jc w:val="both"/>
      </w:pPr>
      <w:r w:rsidRPr="00DD59D2">
        <w:t xml:space="preserve">Отбор проб от партии сырья. </w:t>
      </w:r>
    </w:p>
    <w:p w:rsidR="0017156F" w:rsidRDefault="0017156F" w:rsidP="0017156F">
      <w:pPr>
        <w:pStyle w:val="af5"/>
        <w:widowControl w:val="0"/>
        <w:numPr>
          <w:ilvl w:val="0"/>
          <w:numId w:val="30"/>
        </w:numPr>
        <w:tabs>
          <w:tab w:val="left" w:pos="0"/>
          <w:tab w:val="left" w:pos="993"/>
        </w:tabs>
        <w:spacing w:after="0"/>
        <w:ind w:left="0" w:firstLine="567"/>
        <w:jc w:val="both"/>
      </w:pPr>
      <w:r w:rsidRPr="00DD59D2">
        <w:t>Строение и средний химический состав зерна пшеницы.</w:t>
      </w:r>
    </w:p>
    <w:p w:rsidR="0017156F" w:rsidRDefault="0017156F" w:rsidP="0017156F">
      <w:pPr>
        <w:pStyle w:val="af5"/>
        <w:widowControl w:val="0"/>
        <w:numPr>
          <w:ilvl w:val="0"/>
          <w:numId w:val="30"/>
        </w:numPr>
        <w:tabs>
          <w:tab w:val="left" w:pos="0"/>
          <w:tab w:val="left" w:pos="993"/>
        </w:tabs>
        <w:spacing w:after="0"/>
        <w:ind w:left="0" w:firstLine="567"/>
        <w:jc w:val="both"/>
      </w:pPr>
      <w:r w:rsidRPr="00DD59D2">
        <w:t xml:space="preserve">Особенности строения и химический состав зерна ржи. </w:t>
      </w:r>
    </w:p>
    <w:p w:rsidR="0017156F" w:rsidRDefault="0017156F" w:rsidP="0017156F">
      <w:pPr>
        <w:pStyle w:val="af5"/>
        <w:widowControl w:val="0"/>
        <w:numPr>
          <w:ilvl w:val="0"/>
          <w:numId w:val="30"/>
        </w:numPr>
        <w:tabs>
          <w:tab w:val="left" w:pos="0"/>
          <w:tab w:val="left" w:pos="993"/>
        </w:tabs>
        <w:spacing w:after="0"/>
        <w:ind w:left="0" w:firstLine="567"/>
        <w:jc w:val="both"/>
      </w:pPr>
      <w:r w:rsidRPr="00DD59D2">
        <w:t xml:space="preserve">Понятие о хлебопекарных свойствах муки. Показатели муки по </w:t>
      </w:r>
      <w:proofErr w:type="spellStart"/>
      <w:r w:rsidRPr="00DD59D2">
        <w:t>ГОСТу</w:t>
      </w:r>
      <w:proofErr w:type="spellEnd"/>
      <w:r w:rsidRPr="00DD59D2">
        <w:t>.</w:t>
      </w:r>
    </w:p>
    <w:p w:rsidR="0017156F" w:rsidRDefault="0017156F" w:rsidP="0017156F">
      <w:pPr>
        <w:pStyle w:val="af5"/>
        <w:widowControl w:val="0"/>
        <w:numPr>
          <w:ilvl w:val="0"/>
          <w:numId w:val="30"/>
        </w:numPr>
        <w:tabs>
          <w:tab w:val="left" w:pos="0"/>
          <w:tab w:val="left" w:pos="993"/>
        </w:tabs>
        <w:spacing w:after="0"/>
        <w:ind w:left="0" w:firstLine="567"/>
        <w:jc w:val="both"/>
      </w:pPr>
      <w:r w:rsidRPr="00DD59D2">
        <w:t xml:space="preserve">Показатели, характеризующие хлебопекарные свойства муки. </w:t>
      </w:r>
    </w:p>
    <w:p w:rsidR="0017156F" w:rsidRDefault="0017156F" w:rsidP="0017156F">
      <w:pPr>
        <w:pStyle w:val="af5"/>
        <w:widowControl w:val="0"/>
        <w:numPr>
          <w:ilvl w:val="0"/>
          <w:numId w:val="30"/>
        </w:numPr>
        <w:tabs>
          <w:tab w:val="left" w:pos="0"/>
          <w:tab w:val="left" w:pos="993"/>
        </w:tabs>
        <w:spacing w:after="0"/>
        <w:ind w:left="0" w:firstLine="567"/>
        <w:jc w:val="both"/>
      </w:pPr>
      <w:r w:rsidRPr="00DD59D2">
        <w:t xml:space="preserve">Сила муки. Факторы, обуславливающие силу муки. </w:t>
      </w:r>
    </w:p>
    <w:p w:rsidR="0017156F" w:rsidRDefault="0017156F" w:rsidP="0017156F">
      <w:pPr>
        <w:pStyle w:val="af5"/>
        <w:widowControl w:val="0"/>
        <w:numPr>
          <w:ilvl w:val="0"/>
          <w:numId w:val="30"/>
        </w:numPr>
        <w:tabs>
          <w:tab w:val="left" w:pos="0"/>
          <w:tab w:val="left" w:pos="993"/>
        </w:tabs>
        <w:spacing w:after="0"/>
        <w:ind w:left="0" w:firstLine="567"/>
        <w:jc w:val="both"/>
      </w:pPr>
      <w:r w:rsidRPr="00DD59D2">
        <w:t xml:space="preserve">Газообразующая способность муки и ее технологическое значение. </w:t>
      </w:r>
    </w:p>
    <w:p w:rsidR="0017156F" w:rsidRDefault="0017156F" w:rsidP="0017156F">
      <w:pPr>
        <w:pStyle w:val="af5"/>
        <w:widowControl w:val="0"/>
        <w:numPr>
          <w:ilvl w:val="0"/>
          <w:numId w:val="30"/>
        </w:numPr>
        <w:tabs>
          <w:tab w:val="left" w:pos="0"/>
          <w:tab w:val="left" w:pos="993"/>
        </w:tabs>
        <w:spacing w:after="0"/>
        <w:ind w:left="0" w:firstLine="567"/>
        <w:jc w:val="both"/>
      </w:pPr>
      <w:proofErr w:type="spellStart"/>
      <w:r w:rsidRPr="00DD59D2">
        <w:t>Автолитическая</w:t>
      </w:r>
      <w:proofErr w:type="spellEnd"/>
      <w:r w:rsidRPr="00DD59D2">
        <w:t xml:space="preserve"> активность пшеничной муки, ее технологическое значение. </w:t>
      </w:r>
    </w:p>
    <w:p w:rsidR="0017156F" w:rsidRDefault="0017156F" w:rsidP="0017156F">
      <w:pPr>
        <w:pStyle w:val="af5"/>
        <w:widowControl w:val="0"/>
        <w:numPr>
          <w:ilvl w:val="0"/>
          <w:numId w:val="30"/>
        </w:numPr>
        <w:tabs>
          <w:tab w:val="left" w:pos="0"/>
          <w:tab w:val="left" w:pos="993"/>
        </w:tabs>
        <w:spacing w:after="0"/>
        <w:ind w:left="0" w:firstLine="567"/>
        <w:jc w:val="both"/>
      </w:pPr>
      <w:r w:rsidRPr="00DD59D2">
        <w:t xml:space="preserve">Дрожжи и химические разрыхлители. Требование к качеству, условия хранения. </w:t>
      </w:r>
    </w:p>
    <w:p w:rsidR="0017156F" w:rsidRDefault="0017156F" w:rsidP="0017156F">
      <w:pPr>
        <w:pStyle w:val="af5"/>
        <w:widowControl w:val="0"/>
        <w:numPr>
          <w:ilvl w:val="0"/>
          <w:numId w:val="30"/>
        </w:numPr>
        <w:tabs>
          <w:tab w:val="left" w:pos="0"/>
          <w:tab w:val="left" w:pos="993"/>
        </w:tabs>
        <w:spacing w:after="0"/>
        <w:ind w:left="0" w:firstLine="567"/>
        <w:jc w:val="both"/>
      </w:pPr>
      <w:r w:rsidRPr="00DD59D2">
        <w:t xml:space="preserve">Вода, поваренная соль. Требования к качеству, условия хранения. Влияние соли на реологические свойства теста. </w:t>
      </w:r>
    </w:p>
    <w:p w:rsidR="0017156F" w:rsidRDefault="0017156F" w:rsidP="0017156F">
      <w:pPr>
        <w:pStyle w:val="af5"/>
        <w:widowControl w:val="0"/>
        <w:numPr>
          <w:ilvl w:val="0"/>
          <w:numId w:val="30"/>
        </w:numPr>
        <w:tabs>
          <w:tab w:val="left" w:pos="0"/>
          <w:tab w:val="left" w:pos="993"/>
        </w:tabs>
        <w:spacing w:after="0"/>
        <w:ind w:left="0" w:firstLine="567"/>
        <w:jc w:val="both"/>
      </w:pPr>
      <w:r w:rsidRPr="00DD59D2">
        <w:t>Сахар, его виды, применение, требования к качеству, подготовка к производству.</w:t>
      </w:r>
    </w:p>
    <w:p w:rsidR="0017156F" w:rsidRDefault="0017156F" w:rsidP="0017156F">
      <w:pPr>
        <w:pStyle w:val="af5"/>
        <w:widowControl w:val="0"/>
        <w:numPr>
          <w:ilvl w:val="0"/>
          <w:numId w:val="30"/>
        </w:numPr>
        <w:tabs>
          <w:tab w:val="left" w:pos="0"/>
          <w:tab w:val="left" w:pos="993"/>
        </w:tabs>
        <w:spacing w:after="0"/>
        <w:ind w:left="0" w:firstLine="567"/>
        <w:jc w:val="both"/>
      </w:pPr>
      <w:r w:rsidRPr="00DD59D2">
        <w:t xml:space="preserve">Молоко    и    молочные    продукты.    Требование    к    качеству,    применение    в производстве.  </w:t>
      </w:r>
    </w:p>
    <w:p w:rsidR="0017156F" w:rsidRDefault="0017156F" w:rsidP="0017156F">
      <w:pPr>
        <w:pStyle w:val="af5"/>
        <w:widowControl w:val="0"/>
        <w:numPr>
          <w:ilvl w:val="0"/>
          <w:numId w:val="30"/>
        </w:numPr>
        <w:tabs>
          <w:tab w:val="left" w:pos="0"/>
          <w:tab w:val="left" w:pos="993"/>
        </w:tabs>
        <w:spacing w:after="0"/>
        <w:ind w:left="0" w:firstLine="567"/>
        <w:jc w:val="both"/>
      </w:pPr>
      <w:r w:rsidRPr="00DD59D2">
        <w:t xml:space="preserve">Крахмал, виды, норму качества, получение. Применение в производстве. </w:t>
      </w:r>
    </w:p>
    <w:p w:rsidR="0017156F" w:rsidRDefault="0017156F" w:rsidP="0017156F">
      <w:pPr>
        <w:pStyle w:val="af5"/>
        <w:widowControl w:val="0"/>
        <w:numPr>
          <w:ilvl w:val="0"/>
          <w:numId w:val="30"/>
        </w:numPr>
        <w:tabs>
          <w:tab w:val="left" w:pos="0"/>
          <w:tab w:val="left" w:pos="993"/>
        </w:tabs>
        <w:spacing w:after="0"/>
        <w:ind w:left="0" w:firstLine="567"/>
        <w:jc w:val="both"/>
      </w:pPr>
      <w:r w:rsidRPr="00DD59D2">
        <w:t xml:space="preserve">Жиры, растительные масла, их виды сорта, применение   в производстве, нормы качества. </w:t>
      </w:r>
    </w:p>
    <w:p w:rsidR="0017156F" w:rsidRDefault="0017156F" w:rsidP="0017156F">
      <w:pPr>
        <w:pStyle w:val="af5"/>
        <w:widowControl w:val="0"/>
        <w:numPr>
          <w:ilvl w:val="0"/>
          <w:numId w:val="30"/>
        </w:numPr>
        <w:tabs>
          <w:tab w:val="left" w:pos="0"/>
          <w:tab w:val="left" w:pos="993"/>
        </w:tabs>
        <w:spacing w:after="0"/>
        <w:ind w:left="0" w:firstLine="567"/>
        <w:jc w:val="both"/>
      </w:pPr>
      <w:r w:rsidRPr="00DD59D2">
        <w:t xml:space="preserve">Яйца  и  яйцепродукты,  виды,  показатели  качества,  пороки  яиц, дефекты яиц. Требования к качеству, условия хранения. </w:t>
      </w:r>
    </w:p>
    <w:p w:rsidR="0017156F" w:rsidRPr="00DD59D2" w:rsidRDefault="0017156F" w:rsidP="0017156F">
      <w:pPr>
        <w:pStyle w:val="af5"/>
        <w:widowControl w:val="0"/>
        <w:numPr>
          <w:ilvl w:val="0"/>
          <w:numId w:val="30"/>
        </w:numPr>
        <w:tabs>
          <w:tab w:val="left" w:pos="0"/>
          <w:tab w:val="left" w:pos="993"/>
        </w:tabs>
        <w:spacing w:after="0"/>
        <w:ind w:left="0" w:firstLine="567"/>
        <w:jc w:val="both"/>
      </w:pPr>
      <w:r w:rsidRPr="00DD59D2">
        <w:t xml:space="preserve">Правила взаимозаменяемости   сырья. Производственное значение замены одного сырья другими. </w:t>
      </w:r>
    </w:p>
    <w:p w:rsidR="0017156F" w:rsidRDefault="0017156F" w:rsidP="0017156F">
      <w:pPr>
        <w:pStyle w:val="af5"/>
        <w:widowControl w:val="0"/>
        <w:numPr>
          <w:ilvl w:val="0"/>
          <w:numId w:val="30"/>
        </w:numPr>
        <w:tabs>
          <w:tab w:val="left" w:pos="0"/>
          <w:tab w:val="left" w:pos="993"/>
        </w:tabs>
        <w:spacing w:after="0"/>
        <w:ind w:left="0" w:firstLine="567"/>
        <w:jc w:val="both"/>
      </w:pPr>
      <w:r w:rsidRPr="00DD59D2">
        <w:t>Процессы, происходящие в муке при хранении</w:t>
      </w:r>
      <w:r>
        <w:t>.</w:t>
      </w:r>
    </w:p>
    <w:p w:rsidR="0017156F" w:rsidRDefault="0017156F" w:rsidP="0017156F">
      <w:pPr>
        <w:pStyle w:val="af5"/>
        <w:widowControl w:val="0"/>
        <w:numPr>
          <w:ilvl w:val="0"/>
          <w:numId w:val="30"/>
        </w:numPr>
        <w:tabs>
          <w:tab w:val="left" w:pos="0"/>
          <w:tab w:val="left" w:pos="993"/>
        </w:tabs>
        <w:spacing w:after="0"/>
        <w:ind w:left="0" w:firstLine="567"/>
        <w:jc w:val="both"/>
      </w:pPr>
      <w:r w:rsidRPr="00DD59D2">
        <w:t>Оборудование складов тарного хранения муки. Правила размещения штабелей.  Установка для бестарного хранения муки открытого типа</w:t>
      </w:r>
      <w:r>
        <w:t>.</w:t>
      </w:r>
    </w:p>
    <w:p w:rsidR="0017156F" w:rsidRDefault="0017156F" w:rsidP="0017156F">
      <w:pPr>
        <w:pStyle w:val="af5"/>
        <w:widowControl w:val="0"/>
        <w:numPr>
          <w:ilvl w:val="0"/>
          <w:numId w:val="30"/>
        </w:numPr>
        <w:tabs>
          <w:tab w:val="left" w:pos="0"/>
          <w:tab w:val="left" w:pos="993"/>
        </w:tabs>
        <w:spacing w:after="0"/>
        <w:ind w:left="0" w:firstLine="567"/>
        <w:jc w:val="both"/>
      </w:pPr>
      <w:r w:rsidRPr="00DD59D2">
        <w:t>Установка для приготовления и хранения солевого раствора</w:t>
      </w:r>
      <w:r>
        <w:t>.</w:t>
      </w:r>
      <w:r w:rsidRPr="00DD59D2">
        <w:t xml:space="preserve"> Устройство, работа, достоинства.  Оборудование для подготовки дополнительного сырья: молотковая дробилка, </w:t>
      </w:r>
      <w:proofErr w:type="spellStart"/>
      <w:r w:rsidRPr="00DD59D2">
        <w:t>изюмомоечная</w:t>
      </w:r>
      <w:proofErr w:type="spellEnd"/>
      <w:r w:rsidRPr="00DD59D2">
        <w:t xml:space="preserve"> машина, </w:t>
      </w:r>
      <w:proofErr w:type="spellStart"/>
      <w:r w:rsidRPr="00DD59D2">
        <w:t>диссутор</w:t>
      </w:r>
      <w:proofErr w:type="spellEnd"/>
      <w:r w:rsidRPr="00DD59D2">
        <w:t xml:space="preserve">, меланжер, </w:t>
      </w:r>
      <w:proofErr w:type="spellStart"/>
      <w:r w:rsidRPr="00DD59D2">
        <w:t>обжарочный</w:t>
      </w:r>
      <w:proofErr w:type="spellEnd"/>
      <w:r w:rsidRPr="00DD59D2">
        <w:t xml:space="preserve"> аппарат</w:t>
      </w:r>
      <w:r>
        <w:t>.</w:t>
      </w:r>
    </w:p>
    <w:p w:rsidR="0017156F" w:rsidRDefault="0017156F" w:rsidP="0017156F">
      <w:pPr>
        <w:pStyle w:val="af5"/>
        <w:widowControl w:val="0"/>
        <w:numPr>
          <w:ilvl w:val="0"/>
          <w:numId w:val="30"/>
        </w:numPr>
        <w:tabs>
          <w:tab w:val="left" w:pos="0"/>
          <w:tab w:val="left" w:pos="993"/>
        </w:tabs>
        <w:spacing w:after="0"/>
        <w:ind w:left="0" w:firstLine="567"/>
        <w:jc w:val="both"/>
      </w:pPr>
      <w:r w:rsidRPr="00DD59D2">
        <w:t>Дозаторы муки непрерывного действия: роторный и ленточный. Весовой дозатор периодического действия</w:t>
      </w:r>
      <w:r>
        <w:t>.</w:t>
      </w:r>
    </w:p>
    <w:p w:rsidR="0017156F" w:rsidRDefault="0017156F" w:rsidP="0017156F">
      <w:pPr>
        <w:pStyle w:val="af5"/>
        <w:widowControl w:val="0"/>
        <w:tabs>
          <w:tab w:val="left" w:pos="0"/>
          <w:tab w:val="left" w:pos="993"/>
        </w:tabs>
        <w:spacing w:after="0"/>
        <w:ind w:left="567"/>
        <w:jc w:val="both"/>
      </w:pPr>
    </w:p>
    <w:p w:rsidR="0017156F" w:rsidRPr="006E522B" w:rsidRDefault="0017156F" w:rsidP="0017156F">
      <w:pPr>
        <w:pStyle w:val="af5"/>
        <w:widowControl w:val="0"/>
        <w:tabs>
          <w:tab w:val="left" w:pos="0"/>
          <w:tab w:val="left" w:pos="993"/>
        </w:tabs>
        <w:spacing w:after="0"/>
        <w:ind w:left="567"/>
        <w:jc w:val="both"/>
        <w:rPr>
          <w:b/>
          <w:i/>
        </w:rPr>
      </w:pPr>
      <w:r w:rsidRPr="006E522B">
        <w:rPr>
          <w:b/>
          <w:i/>
        </w:rPr>
        <w:t>Задания для практического выполнения</w:t>
      </w:r>
    </w:p>
    <w:p w:rsidR="0017156F" w:rsidRDefault="0017156F" w:rsidP="0017156F">
      <w:pPr>
        <w:pStyle w:val="af5"/>
        <w:widowControl w:val="0"/>
        <w:tabs>
          <w:tab w:val="left" w:pos="0"/>
          <w:tab w:val="left" w:pos="993"/>
        </w:tabs>
        <w:spacing w:after="0"/>
        <w:ind w:left="567"/>
        <w:jc w:val="both"/>
      </w:pPr>
    </w:p>
    <w:p w:rsidR="0017156F" w:rsidRDefault="0017156F" w:rsidP="0017156F">
      <w:pPr>
        <w:pStyle w:val="af5"/>
        <w:widowControl w:val="0"/>
        <w:numPr>
          <w:ilvl w:val="0"/>
          <w:numId w:val="34"/>
        </w:numPr>
        <w:tabs>
          <w:tab w:val="left" w:pos="0"/>
          <w:tab w:val="left" w:pos="993"/>
        </w:tabs>
        <w:spacing w:after="0"/>
        <w:ind w:left="709"/>
        <w:jc w:val="both"/>
      </w:pPr>
      <w:r>
        <w:t>Определить сорт муки пшеничной по образцу</w:t>
      </w:r>
    </w:p>
    <w:p w:rsidR="0017156F" w:rsidRDefault="0017156F" w:rsidP="0017156F">
      <w:pPr>
        <w:pStyle w:val="af5"/>
        <w:widowControl w:val="0"/>
        <w:numPr>
          <w:ilvl w:val="0"/>
          <w:numId w:val="34"/>
        </w:numPr>
        <w:tabs>
          <w:tab w:val="left" w:pos="0"/>
          <w:tab w:val="left" w:pos="993"/>
        </w:tabs>
        <w:spacing w:after="0"/>
        <w:ind w:left="709"/>
        <w:jc w:val="both"/>
      </w:pPr>
      <w:r>
        <w:t>Определить качество клейковины муки пшеничной</w:t>
      </w:r>
    </w:p>
    <w:p w:rsidR="0017156F" w:rsidRDefault="0017156F" w:rsidP="0017156F">
      <w:pPr>
        <w:pStyle w:val="af5"/>
        <w:widowControl w:val="0"/>
        <w:numPr>
          <w:ilvl w:val="0"/>
          <w:numId w:val="34"/>
        </w:numPr>
        <w:tabs>
          <w:tab w:val="left" w:pos="0"/>
          <w:tab w:val="left" w:pos="993"/>
        </w:tabs>
        <w:spacing w:after="0"/>
        <w:ind w:left="709"/>
        <w:jc w:val="both"/>
      </w:pPr>
      <w:r>
        <w:t>Определить свежесть яйца куриного</w:t>
      </w:r>
    </w:p>
    <w:p w:rsidR="0017156F" w:rsidRDefault="0017156F" w:rsidP="0017156F">
      <w:pPr>
        <w:pStyle w:val="af5"/>
        <w:widowControl w:val="0"/>
        <w:numPr>
          <w:ilvl w:val="0"/>
          <w:numId w:val="34"/>
        </w:numPr>
        <w:tabs>
          <w:tab w:val="left" w:pos="0"/>
          <w:tab w:val="left" w:pos="993"/>
        </w:tabs>
        <w:spacing w:after="0"/>
        <w:ind w:left="709"/>
        <w:jc w:val="both"/>
      </w:pPr>
      <w:r>
        <w:t>Определить органолептические показатели качества дрожжей прессованных</w:t>
      </w:r>
    </w:p>
    <w:p w:rsidR="0017156F" w:rsidRDefault="0017156F" w:rsidP="0017156F">
      <w:pPr>
        <w:pStyle w:val="af5"/>
        <w:widowControl w:val="0"/>
        <w:numPr>
          <w:ilvl w:val="0"/>
          <w:numId w:val="34"/>
        </w:numPr>
        <w:tabs>
          <w:tab w:val="left" w:pos="0"/>
          <w:tab w:val="left" w:pos="993"/>
        </w:tabs>
        <w:spacing w:after="0"/>
        <w:ind w:left="709"/>
        <w:jc w:val="both"/>
      </w:pPr>
      <w:r>
        <w:lastRenderedPageBreak/>
        <w:t>Определить органолептические показатели качества дрожжей сухих</w:t>
      </w:r>
    </w:p>
    <w:p w:rsidR="0017156F" w:rsidRDefault="0017156F" w:rsidP="0017156F">
      <w:pPr>
        <w:pStyle w:val="af5"/>
        <w:widowControl w:val="0"/>
        <w:numPr>
          <w:ilvl w:val="0"/>
          <w:numId w:val="34"/>
        </w:numPr>
        <w:tabs>
          <w:tab w:val="left" w:pos="0"/>
          <w:tab w:val="left" w:pos="993"/>
        </w:tabs>
        <w:spacing w:after="0"/>
        <w:ind w:left="709"/>
        <w:jc w:val="both"/>
      </w:pPr>
      <w:r>
        <w:t>Определить качество сахара-рафинада по образцу</w:t>
      </w:r>
    </w:p>
    <w:p w:rsidR="0017156F" w:rsidRDefault="0017156F" w:rsidP="0017156F">
      <w:pPr>
        <w:pStyle w:val="af5"/>
        <w:widowControl w:val="0"/>
        <w:numPr>
          <w:ilvl w:val="0"/>
          <w:numId w:val="34"/>
        </w:numPr>
        <w:tabs>
          <w:tab w:val="left" w:pos="0"/>
          <w:tab w:val="left" w:pos="993"/>
        </w:tabs>
        <w:spacing w:after="0"/>
        <w:ind w:left="709"/>
        <w:jc w:val="both"/>
      </w:pPr>
      <w:r>
        <w:t>Определить качество меда цветочного по образцу</w:t>
      </w:r>
    </w:p>
    <w:p w:rsidR="0017156F" w:rsidRDefault="0017156F" w:rsidP="0017156F">
      <w:pPr>
        <w:pStyle w:val="af5"/>
        <w:widowControl w:val="0"/>
        <w:numPr>
          <w:ilvl w:val="0"/>
          <w:numId w:val="34"/>
        </w:numPr>
        <w:tabs>
          <w:tab w:val="left" w:pos="0"/>
          <w:tab w:val="left" w:pos="993"/>
        </w:tabs>
        <w:spacing w:after="0"/>
        <w:ind w:left="709"/>
        <w:jc w:val="both"/>
      </w:pPr>
      <w:r>
        <w:t>Определить свежесть яйца куриного</w:t>
      </w:r>
    </w:p>
    <w:p w:rsidR="0017156F" w:rsidRDefault="0017156F" w:rsidP="0017156F">
      <w:pPr>
        <w:pStyle w:val="af5"/>
        <w:widowControl w:val="0"/>
        <w:numPr>
          <w:ilvl w:val="0"/>
          <w:numId w:val="34"/>
        </w:numPr>
        <w:tabs>
          <w:tab w:val="left" w:pos="0"/>
          <w:tab w:val="left" w:pos="993"/>
        </w:tabs>
        <w:spacing w:after="0"/>
        <w:ind w:left="709"/>
        <w:jc w:val="both"/>
      </w:pPr>
      <w:r>
        <w:t>Определить сорт муки ржаной по образцу</w:t>
      </w:r>
    </w:p>
    <w:p w:rsidR="0017156F" w:rsidRDefault="0017156F" w:rsidP="0017156F">
      <w:pPr>
        <w:pStyle w:val="af5"/>
        <w:widowControl w:val="0"/>
        <w:numPr>
          <w:ilvl w:val="0"/>
          <w:numId w:val="34"/>
        </w:numPr>
        <w:tabs>
          <w:tab w:val="left" w:pos="0"/>
          <w:tab w:val="left" w:pos="993"/>
        </w:tabs>
        <w:spacing w:after="0"/>
        <w:ind w:left="709"/>
        <w:jc w:val="both"/>
      </w:pPr>
      <w:r>
        <w:t xml:space="preserve">Определить вид пряности и указать требования </w:t>
      </w:r>
      <w:proofErr w:type="gramStart"/>
      <w:r>
        <w:t>к</w:t>
      </w:r>
      <w:proofErr w:type="gramEnd"/>
      <w:r>
        <w:t xml:space="preserve"> качество</w:t>
      </w:r>
    </w:p>
    <w:p w:rsidR="0017156F" w:rsidRDefault="0017156F" w:rsidP="0017156F">
      <w:pPr>
        <w:pStyle w:val="af5"/>
        <w:widowControl w:val="0"/>
        <w:numPr>
          <w:ilvl w:val="0"/>
          <w:numId w:val="34"/>
        </w:numPr>
        <w:tabs>
          <w:tab w:val="left" w:pos="0"/>
          <w:tab w:val="left" w:pos="993"/>
        </w:tabs>
        <w:spacing w:after="0"/>
        <w:ind w:left="709"/>
        <w:jc w:val="both"/>
      </w:pPr>
      <w:r>
        <w:t>Подобрать технологическое оборудование для подготовки муки в производство</w:t>
      </w:r>
    </w:p>
    <w:p w:rsidR="0017156F" w:rsidRDefault="0017156F" w:rsidP="0017156F">
      <w:pPr>
        <w:pStyle w:val="af5"/>
        <w:widowControl w:val="0"/>
        <w:numPr>
          <w:ilvl w:val="0"/>
          <w:numId w:val="34"/>
        </w:numPr>
        <w:tabs>
          <w:tab w:val="left" w:pos="0"/>
          <w:tab w:val="left" w:pos="993"/>
        </w:tabs>
        <w:spacing w:after="0"/>
        <w:ind w:left="709"/>
        <w:jc w:val="both"/>
      </w:pPr>
      <w:r>
        <w:t>Составить схему движения сырья на производстве</w:t>
      </w:r>
    </w:p>
    <w:p w:rsidR="0017156F" w:rsidRDefault="0017156F" w:rsidP="0017156F">
      <w:pPr>
        <w:pStyle w:val="af5"/>
        <w:widowControl w:val="0"/>
        <w:numPr>
          <w:ilvl w:val="0"/>
          <w:numId w:val="34"/>
        </w:numPr>
        <w:tabs>
          <w:tab w:val="left" w:pos="0"/>
          <w:tab w:val="left" w:pos="993"/>
        </w:tabs>
        <w:spacing w:after="0"/>
        <w:ind w:left="709"/>
        <w:jc w:val="both"/>
      </w:pPr>
      <w:r>
        <w:t>Определить подъемную силу дрожжей хлебопекарных прессованных</w:t>
      </w:r>
    </w:p>
    <w:p w:rsidR="0017156F" w:rsidRDefault="0017156F" w:rsidP="0017156F">
      <w:pPr>
        <w:pStyle w:val="af5"/>
        <w:widowControl w:val="0"/>
        <w:numPr>
          <w:ilvl w:val="0"/>
          <w:numId w:val="34"/>
        </w:numPr>
        <w:tabs>
          <w:tab w:val="left" w:pos="0"/>
          <w:tab w:val="left" w:pos="993"/>
        </w:tabs>
        <w:spacing w:after="0"/>
        <w:ind w:left="709"/>
        <w:jc w:val="both"/>
      </w:pPr>
      <w:r>
        <w:t>Определить качество молока коровьего по органолептическим показателям</w:t>
      </w:r>
    </w:p>
    <w:p w:rsidR="0017156F" w:rsidRDefault="0017156F" w:rsidP="0017156F">
      <w:pPr>
        <w:pStyle w:val="af5"/>
        <w:widowControl w:val="0"/>
        <w:numPr>
          <w:ilvl w:val="0"/>
          <w:numId w:val="34"/>
        </w:numPr>
        <w:tabs>
          <w:tab w:val="left" w:pos="0"/>
          <w:tab w:val="left" w:pos="993"/>
        </w:tabs>
        <w:spacing w:after="0"/>
        <w:ind w:left="709"/>
        <w:jc w:val="both"/>
      </w:pPr>
      <w:r>
        <w:t xml:space="preserve">Составить технологическую схему подготовки масло </w:t>
      </w:r>
      <w:proofErr w:type="gramStart"/>
      <w:r>
        <w:t>сливочного</w:t>
      </w:r>
      <w:proofErr w:type="gramEnd"/>
      <w:r>
        <w:t xml:space="preserve"> коровьего в производство</w:t>
      </w:r>
    </w:p>
    <w:p w:rsidR="0017156F" w:rsidRDefault="0017156F" w:rsidP="0017156F">
      <w:pPr>
        <w:pStyle w:val="af5"/>
        <w:widowControl w:val="0"/>
        <w:numPr>
          <w:ilvl w:val="0"/>
          <w:numId w:val="34"/>
        </w:numPr>
        <w:tabs>
          <w:tab w:val="left" w:pos="0"/>
          <w:tab w:val="left" w:pos="993"/>
        </w:tabs>
        <w:spacing w:after="0"/>
        <w:ind w:left="709"/>
        <w:jc w:val="both"/>
      </w:pPr>
      <w:r>
        <w:t>Определить качество маргарина столового по образцу</w:t>
      </w:r>
    </w:p>
    <w:p w:rsidR="0017156F" w:rsidRDefault="0017156F" w:rsidP="0017156F">
      <w:pPr>
        <w:pStyle w:val="af5"/>
        <w:widowControl w:val="0"/>
        <w:numPr>
          <w:ilvl w:val="0"/>
          <w:numId w:val="34"/>
        </w:numPr>
        <w:tabs>
          <w:tab w:val="left" w:pos="0"/>
          <w:tab w:val="left" w:pos="993"/>
        </w:tabs>
        <w:spacing w:after="0"/>
        <w:ind w:left="709"/>
        <w:jc w:val="both"/>
      </w:pPr>
      <w:r>
        <w:t>Составить схему подготовки яиц в производство</w:t>
      </w:r>
    </w:p>
    <w:p w:rsidR="0017156F" w:rsidRDefault="0017156F" w:rsidP="0017156F">
      <w:pPr>
        <w:pStyle w:val="af5"/>
        <w:widowControl w:val="0"/>
        <w:numPr>
          <w:ilvl w:val="0"/>
          <w:numId w:val="34"/>
        </w:numPr>
        <w:tabs>
          <w:tab w:val="left" w:pos="0"/>
          <w:tab w:val="left" w:pos="993"/>
        </w:tabs>
        <w:spacing w:after="0"/>
        <w:ind w:left="709"/>
        <w:jc w:val="both"/>
      </w:pPr>
      <w:r>
        <w:t>Подобрать режимы хранения масла топленого</w:t>
      </w:r>
    </w:p>
    <w:p w:rsidR="0017156F" w:rsidRDefault="0017156F" w:rsidP="0017156F">
      <w:pPr>
        <w:pStyle w:val="af5"/>
        <w:widowControl w:val="0"/>
        <w:numPr>
          <w:ilvl w:val="0"/>
          <w:numId w:val="34"/>
        </w:numPr>
        <w:tabs>
          <w:tab w:val="left" w:pos="0"/>
          <w:tab w:val="left" w:pos="993"/>
        </w:tabs>
        <w:spacing w:after="0"/>
        <w:ind w:left="709"/>
        <w:jc w:val="both"/>
      </w:pPr>
      <w:r>
        <w:t xml:space="preserve">Составить схему очистки масло </w:t>
      </w:r>
      <w:proofErr w:type="gramStart"/>
      <w:r>
        <w:t>растительного</w:t>
      </w:r>
      <w:proofErr w:type="gramEnd"/>
    </w:p>
    <w:p w:rsidR="0017156F" w:rsidRDefault="0017156F" w:rsidP="0017156F">
      <w:pPr>
        <w:pStyle w:val="af5"/>
        <w:widowControl w:val="0"/>
        <w:numPr>
          <w:ilvl w:val="0"/>
          <w:numId w:val="34"/>
        </w:numPr>
        <w:tabs>
          <w:tab w:val="left" w:pos="0"/>
          <w:tab w:val="left" w:pos="993"/>
        </w:tabs>
        <w:spacing w:after="0"/>
        <w:ind w:left="709"/>
        <w:jc w:val="both"/>
      </w:pPr>
      <w:r>
        <w:t>Определить качество порошка яичного по образцу</w:t>
      </w:r>
    </w:p>
    <w:p w:rsidR="0017156F" w:rsidRDefault="0017156F" w:rsidP="0017156F">
      <w:pPr>
        <w:pStyle w:val="af5"/>
        <w:widowControl w:val="0"/>
        <w:numPr>
          <w:ilvl w:val="0"/>
          <w:numId w:val="34"/>
        </w:numPr>
        <w:tabs>
          <w:tab w:val="left" w:pos="0"/>
          <w:tab w:val="left" w:pos="993"/>
        </w:tabs>
        <w:spacing w:after="0"/>
        <w:ind w:left="709"/>
        <w:jc w:val="both"/>
      </w:pPr>
      <w:r>
        <w:t>Составить технологическую схему подготовки меланжа в производство</w:t>
      </w:r>
    </w:p>
    <w:p w:rsidR="0017156F" w:rsidRDefault="0017156F" w:rsidP="0017156F">
      <w:pPr>
        <w:pStyle w:val="af5"/>
        <w:widowControl w:val="0"/>
        <w:numPr>
          <w:ilvl w:val="0"/>
          <w:numId w:val="34"/>
        </w:numPr>
        <w:tabs>
          <w:tab w:val="left" w:pos="0"/>
          <w:tab w:val="left" w:pos="993"/>
        </w:tabs>
        <w:spacing w:after="0"/>
        <w:ind w:left="709"/>
        <w:jc w:val="both"/>
      </w:pPr>
      <w:r>
        <w:t xml:space="preserve"> Определить качество патоки крахмальной по образцу</w:t>
      </w:r>
    </w:p>
    <w:p w:rsidR="0017156F" w:rsidRDefault="0017156F" w:rsidP="0017156F">
      <w:pPr>
        <w:pStyle w:val="af5"/>
        <w:widowControl w:val="0"/>
        <w:numPr>
          <w:ilvl w:val="0"/>
          <w:numId w:val="34"/>
        </w:numPr>
        <w:tabs>
          <w:tab w:val="left" w:pos="0"/>
          <w:tab w:val="left" w:pos="993"/>
        </w:tabs>
        <w:spacing w:after="0"/>
        <w:ind w:left="709"/>
        <w:jc w:val="both"/>
      </w:pPr>
      <w:r>
        <w:t>Определить качество сыворотки молочной по образцу</w:t>
      </w:r>
    </w:p>
    <w:p w:rsidR="0017156F" w:rsidRDefault="0017156F" w:rsidP="0017156F">
      <w:pPr>
        <w:pStyle w:val="af5"/>
        <w:widowControl w:val="0"/>
        <w:numPr>
          <w:ilvl w:val="0"/>
          <w:numId w:val="34"/>
        </w:numPr>
        <w:tabs>
          <w:tab w:val="left" w:pos="0"/>
          <w:tab w:val="left" w:pos="993"/>
        </w:tabs>
        <w:spacing w:after="0"/>
        <w:ind w:left="709"/>
        <w:jc w:val="both"/>
      </w:pPr>
      <w:r>
        <w:t>Определить качество масла растительного подсолнечного по образцу</w:t>
      </w:r>
    </w:p>
    <w:p w:rsidR="0017156F" w:rsidRPr="00DD59D2" w:rsidRDefault="0017156F" w:rsidP="0017156F">
      <w:pPr>
        <w:pStyle w:val="af5"/>
        <w:widowControl w:val="0"/>
        <w:numPr>
          <w:ilvl w:val="0"/>
          <w:numId w:val="34"/>
        </w:numPr>
        <w:tabs>
          <w:tab w:val="left" w:pos="0"/>
          <w:tab w:val="left" w:pos="993"/>
        </w:tabs>
        <w:spacing w:after="0"/>
        <w:ind w:left="709"/>
        <w:jc w:val="both"/>
      </w:pPr>
      <w:r>
        <w:t>Составить схему подготовки творога в производство</w:t>
      </w:r>
    </w:p>
    <w:p w:rsidR="0017156F" w:rsidRDefault="0017156F" w:rsidP="0017156F">
      <w:pPr>
        <w:pStyle w:val="af5"/>
        <w:widowControl w:val="0"/>
        <w:tabs>
          <w:tab w:val="left" w:pos="0"/>
        </w:tabs>
        <w:spacing w:after="0" w:line="276" w:lineRule="auto"/>
        <w:jc w:val="center"/>
        <w:rPr>
          <w:b/>
        </w:rPr>
      </w:pPr>
    </w:p>
    <w:p w:rsidR="0017156F" w:rsidRDefault="0017156F" w:rsidP="0017156F">
      <w:pPr>
        <w:pStyle w:val="af5"/>
        <w:widowControl w:val="0"/>
        <w:tabs>
          <w:tab w:val="left" w:pos="0"/>
        </w:tabs>
        <w:spacing w:after="0" w:line="276" w:lineRule="auto"/>
        <w:jc w:val="center"/>
        <w:rPr>
          <w:b/>
        </w:rPr>
      </w:pPr>
    </w:p>
    <w:p w:rsidR="0017156F" w:rsidRPr="00B32B0E" w:rsidRDefault="0017156F" w:rsidP="0017156F">
      <w:pPr>
        <w:pStyle w:val="af5"/>
        <w:widowControl w:val="0"/>
        <w:tabs>
          <w:tab w:val="left" w:pos="0"/>
        </w:tabs>
        <w:spacing w:after="0" w:line="276" w:lineRule="auto"/>
        <w:jc w:val="center"/>
        <w:rPr>
          <w:b/>
        </w:rPr>
      </w:pPr>
    </w:p>
    <w:p w:rsidR="0017156F" w:rsidRDefault="0017156F" w:rsidP="0017156F">
      <w:pPr>
        <w:widowControl w:val="0"/>
        <w:jc w:val="center"/>
        <w:rPr>
          <w:b/>
          <w:bCs/>
          <w:caps/>
        </w:rPr>
      </w:pPr>
    </w:p>
    <w:p w:rsidR="0017156F" w:rsidRDefault="0017156F" w:rsidP="0017156F">
      <w:pPr>
        <w:widowControl w:val="0"/>
        <w:jc w:val="center"/>
        <w:rPr>
          <w:b/>
          <w:bCs/>
          <w:caps/>
        </w:rPr>
      </w:pPr>
    </w:p>
    <w:p w:rsidR="0017156F" w:rsidRDefault="0017156F" w:rsidP="0017156F">
      <w:pPr>
        <w:widowControl w:val="0"/>
        <w:jc w:val="center"/>
        <w:rPr>
          <w:b/>
          <w:bCs/>
          <w:caps/>
        </w:rPr>
      </w:pPr>
    </w:p>
    <w:p w:rsidR="0017156F" w:rsidRDefault="0017156F" w:rsidP="0017156F">
      <w:pPr>
        <w:widowControl w:val="0"/>
        <w:jc w:val="center"/>
        <w:rPr>
          <w:b/>
          <w:bCs/>
          <w:caps/>
        </w:rPr>
      </w:pPr>
    </w:p>
    <w:p w:rsidR="0017156F" w:rsidRDefault="0017156F" w:rsidP="0017156F">
      <w:pPr>
        <w:widowControl w:val="0"/>
        <w:jc w:val="center"/>
        <w:rPr>
          <w:b/>
          <w:bCs/>
          <w:caps/>
        </w:rPr>
      </w:pPr>
    </w:p>
    <w:p w:rsidR="0017156F" w:rsidRDefault="0017156F" w:rsidP="0017156F">
      <w:pPr>
        <w:widowControl w:val="0"/>
        <w:jc w:val="center"/>
        <w:rPr>
          <w:b/>
          <w:bCs/>
          <w:caps/>
        </w:rPr>
      </w:pPr>
    </w:p>
    <w:p w:rsidR="0017156F" w:rsidRDefault="0017156F" w:rsidP="0017156F">
      <w:pPr>
        <w:widowControl w:val="0"/>
        <w:jc w:val="center"/>
        <w:rPr>
          <w:b/>
          <w:bCs/>
          <w:caps/>
        </w:rPr>
      </w:pPr>
    </w:p>
    <w:p w:rsidR="0017156F" w:rsidRDefault="0017156F" w:rsidP="0017156F">
      <w:pPr>
        <w:widowControl w:val="0"/>
        <w:jc w:val="center"/>
        <w:rPr>
          <w:b/>
          <w:bCs/>
          <w:caps/>
        </w:rPr>
      </w:pPr>
    </w:p>
    <w:p w:rsidR="0017156F" w:rsidRDefault="0017156F" w:rsidP="0017156F">
      <w:pPr>
        <w:widowControl w:val="0"/>
        <w:jc w:val="center"/>
        <w:rPr>
          <w:b/>
          <w:bCs/>
          <w:caps/>
        </w:rPr>
      </w:pPr>
    </w:p>
    <w:p w:rsidR="0017156F" w:rsidRDefault="0017156F" w:rsidP="0017156F">
      <w:pPr>
        <w:widowControl w:val="0"/>
        <w:jc w:val="center"/>
        <w:rPr>
          <w:b/>
          <w:bCs/>
          <w:caps/>
        </w:rPr>
      </w:pPr>
    </w:p>
    <w:p w:rsidR="0017156F" w:rsidRDefault="0017156F" w:rsidP="0017156F">
      <w:pPr>
        <w:widowControl w:val="0"/>
        <w:jc w:val="center"/>
        <w:rPr>
          <w:b/>
          <w:bCs/>
          <w:caps/>
        </w:rPr>
      </w:pPr>
    </w:p>
    <w:p w:rsidR="0017156F" w:rsidRDefault="0017156F" w:rsidP="0017156F">
      <w:pPr>
        <w:widowControl w:val="0"/>
        <w:jc w:val="center"/>
        <w:rPr>
          <w:b/>
          <w:bCs/>
          <w:caps/>
        </w:rPr>
      </w:pPr>
    </w:p>
    <w:p w:rsidR="0017156F" w:rsidRDefault="0017156F" w:rsidP="0017156F">
      <w:pPr>
        <w:widowControl w:val="0"/>
        <w:jc w:val="center"/>
        <w:rPr>
          <w:b/>
          <w:bCs/>
          <w:caps/>
        </w:rPr>
      </w:pPr>
    </w:p>
    <w:p w:rsidR="0017156F" w:rsidRDefault="0017156F" w:rsidP="0017156F">
      <w:pPr>
        <w:widowControl w:val="0"/>
        <w:jc w:val="center"/>
        <w:rPr>
          <w:b/>
          <w:bCs/>
          <w:caps/>
        </w:rPr>
      </w:pPr>
    </w:p>
    <w:p w:rsidR="0017156F" w:rsidRDefault="0017156F" w:rsidP="0017156F">
      <w:pPr>
        <w:widowControl w:val="0"/>
        <w:jc w:val="center"/>
        <w:rPr>
          <w:b/>
          <w:bCs/>
          <w:caps/>
        </w:rPr>
      </w:pPr>
    </w:p>
    <w:p w:rsidR="0017156F" w:rsidRDefault="0017156F" w:rsidP="0017156F">
      <w:pPr>
        <w:widowControl w:val="0"/>
        <w:jc w:val="center"/>
        <w:rPr>
          <w:b/>
          <w:bCs/>
          <w:caps/>
        </w:rPr>
      </w:pPr>
    </w:p>
    <w:p w:rsidR="0017156F" w:rsidRDefault="0017156F" w:rsidP="0017156F">
      <w:pPr>
        <w:widowControl w:val="0"/>
        <w:jc w:val="center"/>
        <w:rPr>
          <w:b/>
          <w:bCs/>
          <w:caps/>
        </w:rPr>
      </w:pPr>
    </w:p>
    <w:p w:rsidR="0017156F" w:rsidRDefault="0017156F" w:rsidP="0017156F">
      <w:pPr>
        <w:widowControl w:val="0"/>
        <w:jc w:val="center"/>
        <w:rPr>
          <w:b/>
          <w:bCs/>
          <w:caps/>
        </w:rPr>
      </w:pPr>
    </w:p>
    <w:p w:rsidR="0017156F" w:rsidRDefault="0017156F" w:rsidP="0017156F">
      <w:pPr>
        <w:widowControl w:val="0"/>
        <w:jc w:val="center"/>
        <w:rPr>
          <w:b/>
          <w:bCs/>
          <w:caps/>
        </w:rPr>
      </w:pPr>
    </w:p>
    <w:p w:rsidR="0017156F" w:rsidRDefault="0017156F" w:rsidP="0017156F">
      <w:pPr>
        <w:widowControl w:val="0"/>
        <w:jc w:val="center"/>
        <w:rPr>
          <w:b/>
          <w:bCs/>
          <w:caps/>
        </w:rPr>
      </w:pPr>
    </w:p>
    <w:p w:rsidR="0017156F" w:rsidRDefault="0017156F" w:rsidP="0017156F">
      <w:pPr>
        <w:widowControl w:val="0"/>
        <w:jc w:val="center"/>
        <w:rPr>
          <w:b/>
          <w:bCs/>
          <w:caps/>
        </w:rPr>
      </w:pPr>
    </w:p>
    <w:p w:rsidR="0017156F" w:rsidRDefault="0017156F" w:rsidP="0017156F">
      <w:pPr>
        <w:widowControl w:val="0"/>
        <w:jc w:val="center"/>
        <w:rPr>
          <w:b/>
          <w:bCs/>
          <w:caps/>
        </w:rPr>
      </w:pPr>
    </w:p>
    <w:p w:rsidR="0017156F" w:rsidRDefault="0017156F" w:rsidP="0017156F">
      <w:pPr>
        <w:widowControl w:val="0"/>
        <w:jc w:val="center"/>
        <w:rPr>
          <w:b/>
          <w:bCs/>
          <w:caps/>
        </w:rPr>
      </w:pPr>
    </w:p>
    <w:p w:rsidR="0017156F" w:rsidRDefault="0017156F" w:rsidP="0017156F">
      <w:pPr>
        <w:widowControl w:val="0"/>
        <w:jc w:val="center"/>
        <w:rPr>
          <w:b/>
          <w:bCs/>
          <w:caps/>
        </w:rPr>
      </w:pPr>
    </w:p>
    <w:p w:rsidR="0017156F" w:rsidRDefault="0017156F" w:rsidP="0017156F">
      <w:pPr>
        <w:widowControl w:val="0"/>
        <w:jc w:val="center"/>
        <w:rPr>
          <w:b/>
          <w:bCs/>
          <w:caps/>
        </w:rPr>
      </w:pPr>
    </w:p>
    <w:p w:rsidR="0017156F" w:rsidRDefault="0017156F" w:rsidP="0017156F">
      <w:pPr>
        <w:widowControl w:val="0"/>
        <w:jc w:val="center"/>
        <w:rPr>
          <w:b/>
          <w:bCs/>
          <w:caps/>
        </w:rPr>
      </w:pPr>
    </w:p>
    <w:p w:rsidR="0017156F" w:rsidRDefault="0017156F" w:rsidP="0017156F">
      <w:pPr>
        <w:widowControl w:val="0"/>
        <w:jc w:val="center"/>
        <w:rPr>
          <w:b/>
          <w:bCs/>
          <w:caps/>
        </w:rPr>
      </w:pPr>
    </w:p>
    <w:p w:rsidR="0017156F" w:rsidRDefault="0017156F" w:rsidP="0017156F">
      <w:pPr>
        <w:widowControl w:val="0"/>
        <w:jc w:val="center"/>
        <w:rPr>
          <w:b/>
          <w:bCs/>
          <w:caps/>
        </w:rPr>
      </w:pPr>
    </w:p>
    <w:p w:rsidR="0017156F" w:rsidRDefault="0017156F" w:rsidP="0017156F">
      <w:pPr>
        <w:widowControl w:val="0"/>
        <w:jc w:val="center"/>
        <w:rPr>
          <w:b/>
          <w:bCs/>
          <w:caps/>
        </w:rPr>
      </w:pPr>
    </w:p>
    <w:p w:rsidR="0017156F" w:rsidRPr="00F432DB" w:rsidRDefault="0017156F" w:rsidP="0017156F">
      <w:pPr>
        <w:widowControl w:val="0"/>
        <w:jc w:val="center"/>
        <w:rPr>
          <w:b/>
          <w:bCs/>
        </w:rPr>
      </w:pPr>
      <w:r>
        <w:rPr>
          <w:b/>
          <w:bCs/>
          <w:caps/>
        </w:rPr>
        <w:lastRenderedPageBreak/>
        <w:t>4</w:t>
      </w:r>
      <w:r w:rsidRPr="00F432DB">
        <w:rPr>
          <w:b/>
          <w:bCs/>
          <w:caps/>
        </w:rPr>
        <w:t>. Материально-техническое обеспечение практик</w:t>
      </w:r>
      <w:r>
        <w:rPr>
          <w:b/>
          <w:bCs/>
          <w:caps/>
        </w:rPr>
        <w:t>е</w:t>
      </w:r>
      <w:r w:rsidRPr="00F432DB">
        <w:rPr>
          <w:b/>
          <w:bCs/>
          <w:caps/>
        </w:rPr>
        <w:t xml:space="preserve"> </w:t>
      </w:r>
    </w:p>
    <w:p w:rsidR="0017156F" w:rsidRPr="00F432DB" w:rsidRDefault="0017156F" w:rsidP="0017156F">
      <w:pPr>
        <w:widowControl w:val="0"/>
      </w:pPr>
    </w:p>
    <w:p w:rsidR="0017156F" w:rsidRDefault="0017156F" w:rsidP="0017156F">
      <w:pPr>
        <w:ind w:firstLine="709"/>
        <w:jc w:val="both"/>
      </w:pPr>
      <w:r w:rsidRPr="00F432DB">
        <w:t>Реализация программы учебной практики предполагает наличие</w:t>
      </w:r>
      <w:r>
        <w:t xml:space="preserve"> </w:t>
      </w:r>
      <w:r w:rsidRPr="00F432DB">
        <w:t>учебной лаборатории «</w:t>
      </w:r>
      <w:r>
        <w:t>Учебная пекарня. Учебный кондитерский цех.</w:t>
      </w:r>
    </w:p>
    <w:p w:rsidR="0017156F" w:rsidRDefault="0017156F" w:rsidP="0017156F">
      <w:pPr>
        <w:ind w:firstLine="709"/>
        <w:jc w:val="both"/>
      </w:pPr>
      <w:r>
        <w:t>Кабинет технологического оборудования кулинарного и кондитерского производства</w:t>
      </w:r>
    </w:p>
    <w:p w:rsidR="0017156F" w:rsidRPr="00F432DB" w:rsidRDefault="0017156F" w:rsidP="0017156F">
      <w:pPr>
        <w:widowControl w:val="0"/>
        <w:ind w:firstLine="709"/>
        <w:jc w:val="both"/>
      </w:pPr>
      <w:r>
        <w:t>Лаборатория автоматизации технологических процессов</w:t>
      </w:r>
      <w:r w:rsidRPr="00F432DB">
        <w:t>»</w:t>
      </w:r>
    </w:p>
    <w:p w:rsidR="0017156F" w:rsidRPr="00F432DB" w:rsidRDefault="0017156F" w:rsidP="0017156F">
      <w:pPr>
        <w:widowControl w:val="0"/>
        <w:ind w:firstLine="709"/>
        <w:jc w:val="both"/>
      </w:pPr>
      <w:r w:rsidRPr="00F432DB">
        <w:tab/>
      </w:r>
      <w:r w:rsidRPr="00F432DB">
        <w:tab/>
      </w:r>
      <w:r w:rsidRPr="00F432DB">
        <w:tab/>
      </w:r>
      <w:r w:rsidRPr="00F432DB">
        <w:tab/>
      </w:r>
      <w:r w:rsidRPr="00F432DB">
        <w:tab/>
      </w:r>
      <w:r w:rsidRPr="00F432DB">
        <w:tab/>
      </w:r>
      <w:r w:rsidRPr="00F432DB">
        <w:tab/>
      </w:r>
      <w:r w:rsidRPr="00F432DB">
        <w:tab/>
      </w:r>
    </w:p>
    <w:p w:rsidR="0017156F" w:rsidRDefault="0017156F" w:rsidP="0017156F">
      <w:pPr>
        <w:widowControl w:val="0"/>
        <w:ind w:firstLine="709"/>
        <w:jc w:val="both"/>
      </w:pPr>
      <w:r>
        <w:t>Оснащение:</w:t>
      </w:r>
    </w:p>
    <w:p w:rsidR="0017156F" w:rsidRDefault="0017156F" w:rsidP="0017156F">
      <w:pPr>
        <w:widowControl w:val="0"/>
        <w:ind w:firstLine="709"/>
        <w:jc w:val="both"/>
      </w:pPr>
      <w:r w:rsidRPr="00F432DB">
        <w:t xml:space="preserve">1.Оборудование: электрическая плита ЭПК- 27 Н, </w:t>
      </w:r>
      <w:proofErr w:type="spellStart"/>
      <w:r w:rsidRPr="00F432DB">
        <w:t>пароконвектомат</w:t>
      </w:r>
      <w:proofErr w:type="spellEnd"/>
      <w:r w:rsidRPr="00F432DB">
        <w:t xml:space="preserve"> 2Абат», конвекционная печь с </w:t>
      </w:r>
      <w:proofErr w:type="spellStart"/>
      <w:r w:rsidRPr="00F432DB">
        <w:t>расстоечным</w:t>
      </w:r>
      <w:proofErr w:type="spellEnd"/>
      <w:r w:rsidRPr="00F432DB">
        <w:t xml:space="preserve"> шкафом, макаронный пресс «Долли», </w:t>
      </w:r>
      <w:proofErr w:type="spellStart"/>
      <w:r w:rsidRPr="00F432DB">
        <w:t>взбивальная</w:t>
      </w:r>
      <w:proofErr w:type="spellEnd"/>
      <w:r w:rsidRPr="00F432DB">
        <w:t xml:space="preserve"> машина МВ – 60, тестомесильная машина ТММ 1М, </w:t>
      </w:r>
      <w:proofErr w:type="spellStart"/>
      <w:r w:rsidRPr="00F432DB">
        <w:t>просееватель</w:t>
      </w:r>
      <w:proofErr w:type="spellEnd"/>
      <w:r w:rsidRPr="00F432DB">
        <w:t xml:space="preserve"> МПМ – </w:t>
      </w:r>
      <w:smartTag w:uri="urn:schemas-microsoft-com:office:smarttags" w:element="metricconverter">
        <w:smartTagPr>
          <w:attr w:name="ProductID" w:val="800 М"/>
        </w:smartTagPr>
        <w:r w:rsidRPr="00F432DB">
          <w:t>800 М</w:t>
        </w:r>
      </w:smartTag>
      <w:r w:rsidRPr="00F432DB">
        <w:t>, холодильник «Саратов», «</w:t>
      </w:r>
      <w:proofErr w:type="spellStart"/>
      <w:r w:rsidRPr="00F432DB">
        <w:t>Греспи</w:t>
      </w:r>
      <w:proofErr w:type="spellEnd"/>
      <w:r w:rsidRPr="00F432DB">
        <w:t>», миксер BOSCH, KENWOOD.</w:t>
      </w:r>
    </w:p>
    <w:p w:rsidR="0017156F" w:rsidRPr="00D706BE" w:rsidRDefault="0017156F" w:rsidP="0017156F">
      <w:pPr>
        <w:widowControl w:val="0"/>
        <w:ind w:firstLine="709"/>
        <w:jc w:val="both"/>
        <w:rPr>
          <w:i/>
        </w:rPr>
      </w:pPr>
      <w:r w:rsidRPr="00F432DB">
        <w:t xml:space="preserve"> 2. </w:t>
      </w:r>
      <w:proofErr w:type="gramStart"/>
      <w:r w:rsidRPr="00F432DB">
        <w:t>Инструменты и приспособления: производственные столы, кастрюли, миски, скалки, весёлки, формы, разделочные доски, кондитерские трубочки, мешки кондитерские.</w:t>
      </w:r>
      <w:proofErr w:type="gramEnd"/>
    </w:p>
    <w:p w:rsidR="0017156F" w:rsidRDefault="0017156F" w:rsidP="0017156F">
      <w:pPr>
        <w:widowControl w:val="0"/>
        <w:ind w:firstLine="709"/>
      </w:pPr>
      <w:r w:rsidRPr="00F432DB">
        <w:t>3. Средства обучения:</w:t>
      </w:r>
      <w:r>
        <w:t xml:space="preserve"> </w:t>
      </w:r>
      <w:r w:rsidRPr="00F432DB">
        <w:t>проектор, компьютер</w:t>
      </w:r>
    </w:p>
    <w:p w:rsidR="0017156F" w:rsidRDefault="0017156F" w:rsidP="0017156F">
      <w:pPr>
        <w:widowControl w:val="0"/>
      </w:pPr>
    </w:p>
    <w:p w:rsidR="0017156F" w:rsidRPr="00F432DB" w:rsidRDefault="0017156F" w:rsidP="0017156F">
      <w:pPr>
        <w:widowControl w:val="0"/>
        <w:ind w:firstLine="709"/>
        <w:jc w:val="both"/>
      </w:pPr>
      <w:r w:rsidRPr="00F432DB">
        <w:tab/>
      </w:r>
      <w:r w:rsidRPr="00F432DB">
        <w:tab/>
      </w:r>
      <w:r w:rsidRPr="00F432DB">
        <w:tab/>
      </w:r>
      <w:r w:rsidRPr="00F432DB">
        <w:tab/>
      </w:r>
      <w:r w:rsidRPr="00F432DB">
        <w:tab/>
      </w:r>
      <w:r w:rsidRPr="00F432DB">
        <w:tab/>
      </w:r>
      <w:r w:rsidRPr="00F432DB">
        <w:tab/>
      </w:r>
      <w:r w:rsidRPr="00F432DB">
        <w:tab/>
      </w:r>
    </w:p>
    <w:p w:rsidR="0017156F" w:rsidRPr="00F432DB" w:rsidRDefault="0017156F" w:rsidP="0017156F">
      <w:pPr>
        <w:widowControl w:val="0"/>
        <w:jc w:val="center"/>
        <w:rPr>
          <w:b/>
          <w:bCs/>
        </w:rPr>
      </w:pPr>
    </w:p>
    <w:p w:rsidR="0017156F" w:rsidRPr="00F432DB" w:rsidRDefault="0017156F" w:rsidP="0017156F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  <w:bookmarkStart w:id="0" w:name="_Toc283886698"/>
      <w:bookmarkStart w:id="1" w:name="_Toc283884247"/>
      <w:r>
        <w:rPr>
          <w:rFonts w:ascii="Times New Roman" w:hAnsi="Times New Roman"/>
          <w:i w:val="0"/>
          <w:iCs w:val="0"/>
          <w:caps/>
          <w:sz w:val="24"/>
          <w:szCs w:val="24"/>
        </w:rPr>
        <w:t>5</w:t>
      </w:r>
      <w:r w:rsidRPr="00F432DB">
        <w:rPr>
          <w:rFonts w:ascii="Times New Roman" w:hAnsi="Times New Roman"/>
          <w:i w:val="0"/>
          <w:iCs w:val="0"/>
          <w:caps/>
          <w:sz w:val="24"/>
          <w:szCs w:val="24"/>
        </w:rPr>
        <w:t xml:space="preserve">.Информационное обеспечение </w:t>
      </w:r>
      <w:bookmarkEnd w:id="0"/>
      <w:bookmarkEnd w:id="1"/>
      <w:r w:rsidRPr="00F432DB">
        <w:rPr>
          <w:rFonts w:ascii="Times New Roman" w:hAnsi="Times New Roman"/>
          <w:i w:val="0"/>
          <w:iCs w:val="0"/>
          <w:caps/>
          <w:sz w:val="24"/>
          <w:szCs w:val="24"/>
        </w:rPr>
        <w:t>УЧЕБНОЙ И ПРОИЗВОДСТВЕННОЙ ПРАКТИКИ</w:t>
      </w:r>
    </w:p>
    <w:p w:rsidR="0017156F" w:rsidRPr="00A637F2" w:rsidRDefault="0017156F" w:rsidP="0017156F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17156F" w:rsidRPr="00A637F2" w:rsidRDefault="0017156F" w:rsidP="0017156F">
      <w:pPr>
        <w:widowControl w:val="0"/>
        <w:tabs>
          <w:tab w:val="left" w:pos="851"/>
        </w:tabs>
        <w:ind w:firstLine="567"/>
        <w:jc w:val="both"/>
        <w:rPr>
          <w:bCs/>
        </w:rPr>
      </w:pPr>
      <w:r w:rsidRPr="00A637F2">
        <w:rPr>
          <w:bCs/>
        </w:rPr>
        <w:t>Основные источники:</w:t>
      </w:r>
    </w:p>
    <w:p w:rsidR="0032712D" w:rsidRPr="00CA5323" w:rsidRDefault="0032712D" w:rsidP="0032712D">
      <w:pPr>
        <w:pStyle w:val="af9"/>
        <w:widowControl w:val="0"/>
        <w:numPr>
          <w:ilvl w:val="0"/>
          <w:numId w:val="36"/>
        </w:numPr>
        <w:spacing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84ED3">
        <w:rPr>
          <w:rFonts w:ascii="Times New Roman" w:hAnsi="Times New Roman"/>
          <w:color w:val="000000"/>
          <w:sz w:val="24"/>
          <w:szCs w:val="24"/>
        </w:rPr>
        <w:t>Австриевских</w:t>
      </w:r>
      <w:proofErr w:type="spellEnd"/>
      <w:r w:rsidRPr="00084ED3">
        <w:rPr>
          <w:rFonts w:ascii="Times New Roman" w:hAnsi="Times New Roman"/>
          <w:color w:val="000000"/>
          <w:sz w:val="24"/>
          <w:szCs w:val="24"/>
        </w:rPr>
        <w:t xml:space="preserve"> А.Н.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B65B7D">
        <w:rPr>
          <w:rFonts w:ascii="Times New Roman" w:hAnsi="Times New Roman"/>
          <w:color w:val="000000"/>
          <w:sz w:val="24"/>
          <w:szCs w:val="24"/>
        </w:rPr>
        <w:t>Управление качеством на предприятиях пищевой и перерабатывающей промышленности</w:t>
      </w:r>
      <w:proofErr w:type="gramStart"/>
      <w:r w:rsidRPr="00B65B7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B65B7D">
        <w:rPr>
          <w:rFonts w:ascii="Times New Roman" w:hAnsi="Times New Roman"/>
          <w:color w:val="000000"/>
          <w:sz w:val="24"/>
          <w:szCs w:val="24"/>
        </w:rPr>
        <w:t xml:space="preserve"> учебник / А. Н. </w:t>
      </w:r>
      <w:proofErr w:type="spellStart"/>
      <w:r w:rsidRPr="00B65B7D">
        <w:rPr>
          <w:rFonts w:ascii="Times New Roman" w:hAnsi="Times New Roman"/>
          <w:color w:val="000000"/>
          <w:sz w:val="24"/>
          <w:szCs w:val="24"/>
        </w:rPr>
        <w:t>Австриевских</w:t>
      </w:r>
      <w:proofErr w:type="spellEnd"/>
      <w:r w:rsidRPr="00B65B7D">
        <w:rPr>
          <w:rFonts w:ascii="Times New Roman" w:hAnsi="Times New Roman"/>
          <w:color w:val="000000"/>
          <w:sz w:val="24"/>
          <w:szCs w:val="24"/>
        </w:rPr>
        <w:t xml:space="preserve">, В. М. </w:t>
      </w:r>
      <w:proofErr w:type="spellStart"/>
      <w:r w:rsidRPr="00B65B7D">
        <w:rPr>
          <w:rFonts w:ascii="Times New Roman" w:hAnsi="Times New Roman"/>
          <w:color w:val="000000"/>
          <w:sz w:val="24"/>
          <w:szCs w:val="24"/>
        </w:rPr>
        <w:t>Кантере</w:t>
      </w:r>
      <w:proofErr w:type="spellEnd"/>
      <w:r w:rsidRPr="00B65B7D">
        <w:rPr>
          <w:rFonts w:ascii="Times New Roman" w:hAnsi="Times New Roman"/>
          <w:color w:val="000000"/>
          <w:sz w:val="24"/>
          <w:szCs w:val="24"/>
        </w:rPr>
        <w:t>, И. В. Сурков, Е. О. Ермолаева. — Новосибирск</w:t>
      </w:r>
      <w:proofErr w:type="gramStart"/>
      <w:r w:rsidRPr="00B65B7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B65B7D">
        <w:rPr>
          <w:rFonts w:ascii="Times New Roman" w:hAnsi="Times New Roman"/>
          <w:color w:val="000000"/>
          <w:sz w:val="24"/>
          <w:szCs w:val="24"/>
        </w:rPr>
        <w:t xml:space="preserve"> Сибирское университетское издательство, 2017. — 268 </w:t>
      </w:r>
      <w:proofErr w:type="spellStart"/>
      <w:r w:rsidRPr="00B65B7D">
        <w:rPr>
          <w:rFonts w:ascii="Times New Roman" w:hAnsi="Times New Roman"/>
          <w:color w:val="000000"/>
          <w:sz w:val="24"/>
          <w:szCs w:val="24"/>
        </w:rPr>
        <w:t>c</w:t>
      </w:r>
      <w:proofErr w:type="spellEnd"/>
      <w:r w:rsidRPr="00B65B7D">
        <w:rPr>
          <w:rFonts w:ascii="Times New Roman" w:hAnsi="Times New Roman"/>
          <w:color w:val="000000"/>
          <w:sz w:val="24"/>
          <w:szCs w:val="24"/>
        </w:rPr>
        <w:t>. — ISBN 978-5-379-02011-8. — Текст</w:t>
      </w:r>
      <w:proofErr w:type="gramStart"/>
      <w:r w:rsidRPr="00B65B7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B65B7D">
        <w:rPr>
          <w:rFonts w:ascii="Times New Roman" w:hAnsi="Times New Roman"/>
          <w:color w:val="000000"/>
          <w:sz w:val="24"/>
          <w:szCs w:val="24"/>
        </w:rPr>
        <w:t xml:space="preserve"> электронный // Электронно-библиотечная система IPR BOOKS : [сайт]. — URL: http://www.iprbookshop.ru/65292.html </w:t>
      </w:r>
    </w:p>
    <w:p w:rsidR="0032712D" w:rsidRPr="00A637F2" w:rsidRDefault="0032712D" w:rsidP="0032712D">
      <w:pPr>
        <w:pStyle w:val="af9"/>
        <w:widowControl w:val="0"/>
        <w:numPr>
          <w:ilvl w:val="0"/>
          <w:numId w:val="36"/>
        </w:numPr>
        <w:spacing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A637F2">
        <w:rPr>
          <w:rFonts w:ascii="Times New Roman" w:hAnsi="Times New Roman"/>
          <w:bCs/>
          <w:sz w:val="24"/>
          <w:szCs w:val="24"/>
        </w:rPr>
        <w:t>Мармузова</w:t>
      </w:r>
      <w:proofErr w:type="spellEnd"/>
      <w:r w:rsidRPr="00A637F2">
        <w:rPr>
          <w:rFonts w:ascii="Times New Roman" w:hAnsi="Times New Roman"/>
          <w:bCs/>
          <w:sz w:val="24"/>
          <w:szCs w:val="24"/>
        </w:rPr>
        <w:t xml:space="preserve"> Л.В. Технология хлебопекарного производства. Сырье и материалы: учебник для студентов </w:t>
      </w:r>
      <w:proofErr w:type="spellStart"/>
      <w:r w:rsidRPr="00A637F2">
        <w:rPr>
          <w:rFonts w:ascii="Times New Roman" w:hAnsi="Times New Roman"/>
          <w:bCs/>
          <w:sz w:val="24"/>
          <w:szCs w:val="24"/>
        </w:rPr>
        <w:t>учр</w:t>
      </w:r>
      <w:proofErr w:type="gramStart"/>
      <w:r w:rsidRPr="00A637F2">
        <w:rPr>
          <w:rFonts w:ascii="Times New Roman" w:hAnsi="Times New Roman"/>
          <w:bCs/>
          <w:sz w:val="24"/>
          <w:szCs w:val="24"/>
        </w:rPr>
        <w:t>.С</w:t>
      </w:r>
      <w:proofErr w:type="gramEnd"/>
      <w:r w:rsidRPr="00A637F2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Pr="00A637F2">
        <w:rPr>
          <w:rFonts w:ascii="Times New Roman" w:hAnsi="Times New Roman"/>
          <w:bCs/>
          <w:sz w:val="24"/>
          <w:szCs w:val="24"/>
        </w:rPr>
        <w:t xml:space="preserve"> / </w:t>
      </w:r>
      <w:proofErr w:type="spellStart"/>
      <w:r w:rsidRPr="00A637F2">
        <w:rPr>
          <w:rFonts w:ascii="Times New Roman" w:hAnsi="Times New Roman"/>
          <w:bCs/>
          <w:sz w:val="24"/>
          <w:szCs w:val="24"/>
        </w:rPr>
        <w:t>Л.В.Мармузова</w:t>
      </w:r>
      <w:proofErr w:type="spellEnd"/>
      <w:r w:rsidRPr="00A637F2">
        <w:rPr>
          <w:rFonts w:ascii="Times New Roman" w:hAnsi="Times New Roman"/>
          <w:bCs/>
          <w:sz w:val="24"/>
          <w:szCs w:val="24"/>
        </w:rPr>
        <w:t xml:space="preserve">.- 5-е изд., </w:t>
      </w:r>
      <w:proofErr w:type="spellStart"/>
      <w:r w:rsidRPr="00A637F2">
        <w:rPr>
          <w:rFonts w:ascii="Times New Roman" w:hAnsi="Times New Roman"/>
          <w:bCs/>
          <w:sz w:val="24"/>
          <w:szCs w:val="24"/>
        </w:rPr>
        <w:t>стер.-Москва</w:t>
      </w:r>
      <w:proofErr w:type="spellEnd"/>
      <w:r w:rsidRPr="00A637F2">
        <w:rPr>
          <w:rFonts w:ascii="Times New Roman" w:hAnsi="Times New Roman"/>
          <w:bCs/>
          <w:sz w:val="24"/>
          <w:szCs w:val="24"/>
        </w:rPr>
        <w:t xml:space="preserve">: </w:t>
      </w:r>
      <w:proofErr w:type="spellStart"/>
      <w:r w:rsidRPr="00A637F2">
        <w:rPr>
          <w:rFonts w:ascii="Times New Roman" w:hAnsi="Times New Roman"/>
          <w:bCs/>
          <w:sz w:val="24"/>
          <w:szCs w:val="24"/>
        </w:rPr>
        <w:t>Издат</w:t>
      </w:r>
      <w:proofErr w:type="gramStart"/>
      <w:r w:rsidRPr="00A637F2">
        <w:rPr>
          <w:rFonts w:ascii="Times New Roman" w:hAnsi="Times New Roman"/>
          <w:bCs/>
          <w:sz w:val="24"/>
          <w:szCs w:val="24"/>
        </w:rPr>
        <w:t>.ц</w:t>
      </w:r>
      <w:proofErr w:type="gramEnd"/>
      <w:r w:rsidRPr="00A637F2">
        <w:rPr>
          <w:rFonts w:ascii="Times New Roman" w:hAnsi="Times New Roman"/>
          <w:bCs/>
          <w:sz w:val="24"/>
          <w:szCs w:val="24"/>
        </w:rPr>
        <w:t>ентр</w:t>
      </w:r>
      <w:proofErr w:type="spellEnd"/>
      <w:r w:rsidRPr="00A637F2">
        <w:rPr>
          <w:rFonts w:ascii="Times New Roman" w:hAnsi="Times New Roman"/>
          <w:bCs/>
          <w:sz w:val="24"/>
          <w:szCs w:val="24"/>
        </w:rPr>
        <w:t xml:space="preserve"> «Академия», 201</w:t>
      </w:r>
      <w:r>
        <w:rPr>
          <w:rFonts w:ascii="Times New Roman" w:hAnsi="Times New Roman"/>
          <w:bCs/>
          <w:sz w:val="24"/>
          <w:szCs w:val="24"/>
        </w:rPr>
        <w:t>5</w:t>
      </w:r>
      <w:r w:rsidRPr="00A637F2">
        <w:rPr>
          <w:rFonts w:ascii="Times New Roman" w:hAnsi="Times New Roman"/>
          <w:bCs/>
          <w:sz w:val="24"/>
          <w:szCs w:val="24"/>
        </w:rPr>
        <w:t>.- 288 с.</w:t>
      </w:r>
    </w:p>
    <w:p w:rsidR="0032712D" w:rsidRPr="00084ED3" w:rsidRDefault="0032712D" w:rsidP="0032712D">
      <w:pPr>
        <w:pStyle w:val="af9"/>
        <w:widowControl w:val="0"/>
        <w:numPr>
          <w:ilvl w:val="0"/>
          <w:numId w:val="36"/>
        </w:numPr>
        <w:spacing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A637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Медведев П.В. Проектирование хлебопекарных предприятий [Электронный ресурс]: Учебное пособие/ Медведев П.В., </w:t>
      </w:r>
      <w:proofErr w:type="spellStart"/>
      <w:r w:rsidRPr="00A637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Бахитов</w:t>
      </w:r>
      <w:proofErr w:type="spellEnd"/>
      <w:r w:rsidRPr="00A637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Т.А., Федотов В.А.— Электрон</w:t>
      </w:r>
      <w:proofErr w:type="gramStart"/>
      <w:r w:rsidRPr="00A637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A637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A637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</w:t>
      </w:r>
      <w:proofErr w:type="gramEnd"/>
      <w:r w:rsidRPr="00A637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екстовые данные.— Оренбург: Оренбургский государственный университет, ЭБС АСВ, ИПК «Университет», 2016.— 105 </w:t>
      </w:r>
      <w:proofErr w:type="spellStart"/>
      <w:r w:rsidRPr="00A637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c</w:t>
      </w:r>
      <w:proofErr w:type="spellEnd"/>
      <w:r w:rsidRPr="00A637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32712D" w:rsidRPr="00A637F2" w:rsidRDefault="0032712D" w:rsidP="0032712D">
      <w:pPr>
        <w:pStyle w:val="af9"/>
        <w:widowControl w:val="0"/>
        <w:numPr>
          <w:ilvl w:val="0"/>
          <w:numId w:val="36"/>
        </w:numPr>
        <w:spacing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84ED3">
        <w:rPr>
          <w:rFonts w:ascii="Times New Roman" w:hAnsi="Times New Roman"/>
          <w:color w:val="000000"/>
          <w:sz w:val="24"/>
          <w:szCs w:val="24"/>
        </w:rPr>
        <w:t>Мезенцева, Г. В.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B65B7D">
        <w:rPr>
          <w:rFonts w:ascii="Times New Roman" w:hAnsi="Times New Roman"/>
          <w:color w:val="000000"/>
          <w:sz w:val="24"/>
          <w:szCs w:val="24"/>
        </w:rPr>
        <w:t>Товароведение продовольственных товаров и продукции общественного питания</w:t>
      </w:r>
      <w:proofErr w:type="gramStart"/>
      <w:r w:rsidRPr="00B65B7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B65B7D">
        <w:rPr>
          <w:rFonts w:ascii="Times New Roman" w:hAnsi="Times New Roman"/>
          <w:color w:val="000000"/>
          <w:sz w:val="24"/>
          <w:szCs w:val="24"/>
        </w:rPr>
        <w:t xml:space="preserve"> учебное пособие / Г. В. Мезенцева. — Воронеж</w:t>
      </w:r>
      <w:proofErr w:type="gramStart"/>
      <w:r w:rsidRPr="00B65B7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B65B7D">
        <w:rPr>
          <w:rFonts w:ascii="Times New Roman" w:hAnsi="Times New Roman"/>
          <w:color w:val="000000"/>
          <w:sz w:val="24"/>
          <w:szCs w:val="24"/>
        </w:rPr>
        <w:t xml:space="preserve"> Воронежский государственный университет инженерных технологий, 2019. — 184 </w:t>
      </w:r>
      <w:proofErr w:type="spellStart"/>
      <w:r w:rsidRPr="00B65B7D">
        <w:rPr>
          <w:rFonts w:ascii="Times New Roman" w:hAnsi="Times New Roman"/>
          <w:color w:val="000000"/>
          <w:sz w:val="24"/>
          <w:szCs w:val="24"/>
        </w:rPr>
        <w:t>c</w:t>
      </w:r>
      <w:proofErr w:type="spellEnd"/>
      <w:r w:rsidRPr="00B65B7D">
        <w:rPr>
          <w:rFonts w:ascii="Times New Roman" w:hAnsi="Times New Roman"/>
          <w:color w:val="000000"/>
          <w:sz w:val="24"/>
          <w:szCs w:val="24"/>
        </w:rPr>
        <w:t>. — ISBN 978-5-00032-405-9. — Текст</w:t>
      </w:r>
      <w:proofErr w:type="gramStart"/>
      <w:r w:rsidRPr="00B65B7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B65B7D">
        <w:rPr>
          <w:rFonts w:ascii="Times New Roman" w:hAnsi="Times New Roman"/>
          <w:color w:val="000000"/>
          <w:sz w:val="24"/>
          <w:szCs w:val="24"/>
        </w:rPr>
        <w:t xml:space="preserve"> электронный // Электронно-библиотечная система IPR BOOKS : [сайт]. — URL: http://www.iprbookshop.ru/88443.html</w:t>
      </w:r>
    </w:p>
    <w:p w:rsidR="0032712D" w:rsidRPr="00A637F2" w:rsidRDefault="0032712D" w:rsidP="0032712D">
      <w:pPr>
        <w:pStyle w:val="af9"/>
        <w:widowControl w:val="0"/>
        <w:numPr>
          <w:ilvl w:val="0"/>
          <w:numId w:val="36"/>
        </w:numPr>
        <w:spacing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A637F2">
        <w:rPr>
          <w:rFonts w:ascii="Times New Roman" w:hAnsi="Times New Roman"/>
          <w:bCs/>
          <w:sz w:val="24"/>
          <w:szCs w:val="24"/>
        </w:rPr>
        <w:t>Трухина Т.П. Товароведение продовольственных товаров [Электронный ресурс]: Учебное пособие/ Трухина Т.П.— Электрон</w:t>
      </w:r>
      <w:proofErr w:type="gramStart"/>
      <w:r w:rsidRPr="00A637F2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A637F2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A637F2">
        <w:rPr>
          <w:rFonts w:ascii="Times New Roman" w:hAnsi="Times New Roman"/>
          <w:bCs/>
          <w:sz w:val="24"/>
          <w:szCs w:val="24"/>
        </w:rPr>
        <w:t>т</w:t>
      </w:r>
      <w:proofErr w:type="gramEnd"/>
      <w:r w:rsidRPr="00A637F2">
        <w:rPr>
          <w:rFonts w:ascii="Times New Roman" w:hAnsi="Times New Roman"/>
          <w:bCs/>
          <w:sz w:val="24"/>
          <w:szCs w:val="24"/>
        </w:rPr>
        <w:t xml:space="preserve">екстовые данные.— Благовещенск: Дальневосточный государственный аграрный университет, 2016.— 229 </w:t>
      </w:r>
      <w:proofErr w:type="spellStart"/>
      <w:r w:rsidRPr="00A637F2">
        <w:rPr>
          <w:rFonts w:ascii="Times New Roman" w:hAnsi="Times New Roman"/>
          <w:bCs/>
          <w:sz w:val="24"/>
          <w:szCs w:val="24"/>
        </w:rPr>
        <w:t>c</w:t>
      </w:r>
      <w:proofErr w:type="spellEnd"/>
      <w:r w:rsidRPr="00A637F2">
        <w:rPr>
          <w:rFonts w:ascii="Times New Roman" w:hAnsi="Times New Roman"/>
          <w:bCs/>
          <w:sz w:val="24"/>
          <w:szCs w:val="24"/>
        </w:rPr>
        <w:t>.</w:t>
      </w:r>
    </w:p>
    <w:p w:rsidR="0017156F" w:rsidRPr="00F432DB" w:rsidRDefault="0017156F" w:rsidP="0017156F">
      <w:pPr>
        <w:widowControl w:val="0"/>
        <w:tabs>
          <w:tab w:val="left" w:pos="851"/>
        </w:tabs>
        <w:ind w:firstLine="567"/>
        <w:jc w:val="both"/>
      </w:pPr>
      <w:r w:rsidRPr="00F432DB">
        <w:t>Дополнительные источники:</w:t>
      </w:r>
    </w:p>
    <w:p w:rsidR="0017156F" w:rsidRPr="00F432DB" w:rsidRDefault="0017156F" w:rsidP="0017156F">
      <w:pPr>
        <w:widowControl w:val="0"/>
        <w:tabs>
          <w:tab w:val="left" w:pos="851"/>
        </w:tabs>
        <w:ind w:firstLine="567"/>
        <w:jc w:val="both"/>
      </w:pPr>
      <w:smartTag w:uri="urn:schemas-microsoft-com:office:smarttags" w:element="metricconverter">
        <w:smartTagPr>
          <w:attr w:name="ProductID" w:val="1. Л"/>
        </w:smartTagPr>
        <w:r w:rsidRPr="00F432DB">
          <w:t>1. Л</w:t>
        </w:r>
      </w:smartTag>
      <w:r w:rsidRPr="00F432DB">
        <w:t xml:space="preserve">.С.Кузнецова, М.Ю. </w:t>
      </w:r>
      <w:proofErr w:type="spellStart"/>
      <w:r w:rsidRPr="00F432DB">
        <w:t>Сидонава</w:t>
      </w:r>
      <w:proofErr w:type="spellEnd"/>
      <w:r w:rsidRPr="00F432DB">
        <w:t xml:space="preserve">, Технология приготовления мучных кондитерских изделий:- М.: Издательский центр «Академия», 2009.-480 </w:t>
      </w:r>
      <w:proofErr w:type="gramStart"/>
      <w:r w:rsidRPr="00F432DB">
        <w:t>с</w:t>
      </w:r>
      <w:proofErr w:type="gramEnd"/>
      <w:r w:rsidRPr="00F432DB">
        <w:t>.</w:t>
      </w:r>
    </w:p>
    <w:p w:rsidR="0017156F" w:rsidRPr="00F432DB" w:rsidRDefault="0017156F" w:rsidP="0017156F">
      <w:pPr>
        <w:widowControl w:val="0"/>
        <w:tabs>
          <w:tab w:val="left" w:pos="851"/>
        </w:tabs>
        <w:ind w:firstLine="567"/>
        <w:jc w:val="both"/>
      </w:pPr>
      <w:r w:rsidRPr="00F432DB">
        <w:t xml:space="preserve">2. И.С. Лурье, А.И. Шаров Технохимический контроль сырья в кондитерском производстве.- М.: Колос, 2011. – 352 с.: ил. 5. А.В Павлов. Сборник рецептур мучных кондитерских и булочных изделий, СПб.: ПРОФИУС,2009.-296 </w:t>
      </w:r>
      <w:proofErr w:type="gramStart"/>
      <w:r w:rsidRPr="00F432DB">
        <w:t>с</w:t>
      </w:r>
      <w:proofErr w:type="gramEnd"/>
      <w:r w:rsidRPr="00F432DB">
        <w:t>.</w:t>
      </w:r>
    </w:p>
    <w:p w:rsidR="0017156F" w:rsidRPr="00F432DB" w:rsidRDefault="0017156F" w:rsidP="0017156F">
      <w:pPr>
        <w:widowControl w:val="0"/>
        <w:tabs>
          <w:tab w:val="left" w:pos="851"/>
        </w:tabs>
        <w:ind w:firstLine="567"/>
        <w:jc w:val="both"/>
      </w:pPr>
      <w:r w:rsidRPr="00F432DB">
        <w:t xml:space="preserve">3.  И.М. </w:t>
      </w:r>
      <w:proofErr w:type="spellStart"/>
      <w:r w:rsidRPr="00F432DB">
        <w:t>Ройтер</w:t>
      </w:r>
      <w:proofErr w:type="spellEnd"/>
      <w:r w:rsidRPr="00F432DB">
        <w:t xml:space="preserve"> Справочник по хлебопекарному производству. М.: «пищевая промышленность» </w:t>
      </w:r>
      <w:smartTag w:uri="urn:schemas-microsoft-com:office:smarttags" w:element="metricconverter">
        <w:smartTagPr>
          <w:attr w:name="ProductID" w:val="2009 г"/>
        </w:smartTagPr>
        <w:r w:rsidRPr="00F432DB">
          <w:t>2009 г</w:t>
        </w:r>
      </w:smartTag>
      <w:r w:rsidRPr="00F432DB">
        <w:t>.</w:t>
      </w:r>
      <w:proofErr w:type="gramStart"/>
      <w:r w:rsidRPr="00F432DB">
        <w:t>в</w:t>
      </w:r>
      <w:proofErr w:type="gramEnd"/>
      <w:r w:rsidRPr="00F432DB">
        <w:t>.в.</w:t>
      </w:r>
    </w:p>
    <w:p w:rsidR="0017156F" w:rsidRPr="00F432DB" w:rsidRDefault="0017156F" w:rsidP="0017156F">
      <w:pPr>
        <w:widowControl w:val="0"/>
        <w:tabs>
          <w:tab w:val="left" w:pos="851"/>
        </w:tabs>
        <w:ind w:firstLine="567"/>
        <w:jc w:val="both"/>
      </w:pPr>
      <w:r w:rsidRPr="00F432DB">
        <w:t xml:space="preserve">4. Сборник технологических инструкций для производства хлеба и хлебобулочных изделий. Министерство хлебопродуктов </w:t>
      </w:r>
      <w:proofErr w:type="spellStart"/>
      <w:r w:rsidRPr="00F432DB">
        <w:t>СССр</w:t>
      </w:r>
      <w:proofErr w:type="spellEnd"/>
      <w:r w:rsidRPr="00F432DB">
        <w:t xml:space="preserve"> НПО «ХЛЕБПРООМ»</w:t>
      </w:r>
    </w:p>
    <w:p w:rsidR="0017156F" w:rsidRPr="00F432DB" w:rsidRDefault="0017156F" w:rsidP="0017156F">
      <w:pPr>
        <w:widowControl w:val="0"/>
        <w:ind w:firstLine="540"/>
        <w:jc w:val="both"/>
      </w:pPr>
    </w:p>
    <w:p w:rsidR="0017156F" w:rsidRPr="00F432DB" w:rsidRDefault="0017156F" w:rsidP="0017156F">
      <w:pPr>
        <w:widowControl w:val="0"/>
        <w:ind w:firstLine="540"/>
        <w:jc w:val="both"/>
      </w:pPr>
    </w:p>
    <w:p w:rsidR="0017156F" w:rsidRPr="00F432DB" w:rsidRDefault="0017156F" w:rsidP="0017156F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proofErr w:type="gramStart"/>
      <w:r w:rsidRPr="00F432DB">
        <w:rPr>
          <w:bCs/>
        </w:rPr>
        <w:lastRenderedPageBreak/>
        <w:t>Интернет-источники</w:t>
      </w:r>
      <w:proofErr w:type="spellEnd"/>
      <w:proofErr w:type="gramEnd"/>
      <w:r w:rsidRPr="00F432DB">
        <w:rPr>
          <w:bCs/>
        </w:rPr>
        <w:t>:</w:t>
      </w:r>
    </w:p>
    <w:p w:rsidR="0017156F" w:rsidRPr="00F432DB" w:rsidRDefault="001D1314" w:rsidP="0017156F">
      <w:pPr>
        <w:widowControl w:val="0"/>
      </w:pPr>
      <w:hyperlink r:id="rId9" w:history="1">
        <w:r w:rsidR="0017156F" w:rsidRPr="00F432DB">
          <w:rPr>
            <w:rStyle w:val="af4"/>
          </w:rPr>
          <w:t>http://www.foto-recepti.ru/vypechka/torty-pirozhnoe.html</w:t>
        </w:r>
      </w:hyperlink>
    </w:p>
    <w:p w:rsidR="0017156F" w:rsidRPr="00F432DB" w:rsidRDefault="001D1314" w:rsidP="0017156F">
      <w:pPr>
        <w:widowControl w:val="0"/>
      </w:pPr>
      <w:hyperlink r:id="rId10" w:history="1">
        <w:r w:rsidR="0017156F" w:rsidRPr="00F432DB">
          <w:rPr>
            <w:rStyle w:val="af4"/>
          </w:rPr>
          <w:t>http://icookbook.ru/recipe-book/category/торты-и-пирож.html</w:t>
        </w:r>
      </w:hyperlink>
    </w:p>
    <w:p w:rsidR="0017156F" w:rsidRDefault="0017156F" w:rsidP="0017156F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7156F">
        <w:t>http://smile-cook.com/rubr-28/recepty_tortov_i_pirozhny</w:t>
      </w:r>
    </w:p>
    <w:p w:rsidR="0017156F" w:rsidRDefault="0017156F" w:rsidP="0017156F">
      <w:pPr>
        <w:widowControl w:val="0"/>
        <w:jc w:val="center"/>
      </w:pPr>
    </w:p>
    <w:p w:rsidR="0017156F" w:rsidRDefault="0017156F" w:rsidP="0017156F">
      <w:pPr>
        <w:widowControl w:val="0"/>
        <w:jc w:val="center"/>
      </w:pPr>
    </w:p>
    <w:p w:rsidR="0017156F" w:rsidRDefault="0017156F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32712D" w:rsidRDefault="0032712D" w:rsidP="0017156F">
      <w:pPr>
        <w:widowControl w:val="0"/>
        <w:jc w:val="center"/>
      </w:pPr>
    </w:p>
    <w:p w:rsidR="0017156F" w:rsidRPr="00F432DB" w:rsidRDefault="0017156F" w:rsidP="0017156F">
      <w:pPr>
        <w:widowControl w:val="0"/>
        <w:jc w:val="center"/>
      </w:pPr>
      <w:r w:rsidRPr="00F432DB">
        <w:t>Государственное автономное профессиональное образовательное учреждение</w:t>
      </w:r>
    </w:p>
    <w:p w:rsidR="0017156F" w:rsidRPr="00F432DB" w:rsidRDefault="0017156F" w:rsidP="0017156F">
      <w:pPr>
        <w:widowControl w:val="0"/>
        <w:jc w:val="center"/>
      </w:pPr>
      <w:r w:rsidRPr="00F432DB">
        <w:t xml:space="preserve"> «Оренбургский государственный колледж»</w:t>
      </w:r>
    </w:p>
    <w:p w:rsidR="0017156F" w:rsidRPr="00F432DB" w:rsidRDefault="0017156F" w:rsidP="0017156F">
      <w:pPr>
        <w:widowControl w:val="0"/>
        <w:jc w:val="center"/>
      </w:pPr>
    </w:p>
    <w:p w:rsidR="0017156F" w:rsidRPr="00F432DB" w:rsidRDefault="0017156F" w:rsidP="0017156F">
      <w:pPr>
        <w:widowControl w:val="0"/>
        <w:jc w:val="center"/>
      </w:pPr>
    </w:p>
    <w:p w:rsidR="0017156F" w:rsidRPr="00F432DB" w:rsidRDefault="0017156F" w:rsidP="0017156F">
      <w:pPr>
        <w:widowControl w:val="0"/>
        <w:jc w:val="center"/>
      </w:pPr>
    </w:p>
    <w:p w:rsidR="0017156F" w:rsidRPr="00F432DB" w:rsidRDefault="0017156F" w:rsidP="0017156F">
      <w:pPr>
        <w:widowControl w:val="0"/>
        <w:jc w:val="center"/>
      </w:pPr>
    </w:p>
    <w:p w:rsidR="0017156F" w:rsidRPr="00F432DB" w:rsidRDefault="0017156F" w:rsidP="0017156F">
      <w:pPr>
        <w:widowControl w:val="0"/>
        <w:jc w:val="center"/>
      </w:pPr>
    </w:p>
    <w:p w:rsidR="0017156F" w:rsidRPr="00F432DB" w:rsidRDefault="0017156F" w:rsidP="0017156F">
      <w:pPr>
        <w:widowControl w:val="0"/>
        <w:jc w:val="center"/>
      </w:pPr>
    </w:p>
    <w:p w:rsidR="0017156F" w:rsidRPr="00F432DB" w:rsidRDefault="0017156F" w:rsidP="0017156F">
      <w:pPr>
        <w:widowControl w:val="0"/>
        <w:jc w:val="center"/>
      </w:pPr>
    </w:p>
    <w:p w:rsidR="0017156F" w:rsidRPr="00F432DB" w:rsidRDefault="0017156F" w:rsidP="0017156F">
      <w:pPr>
        <w:widowControl w:val="0"/>
        <w:jc w:val="center"/>
      </w:pPr>
    </w:p>
    <w:p w:rsidR="0017156F" w:rsidRPr="00F432DB" w:rsidRDefault="0017156F" w:rsidP="0017156F">
      <w:pPr>
        <w:widowControl w:val="0"/>
        <w:jc w:val="center"/>
      </w:pPr>
    </w:p>
    <w:p w:rsidR="0017156F" w:rsidRPr="00F432DB" w:rsidRDefault="0017156F" w:rsidP="0017156F">
      <w:pPr>
        <w:widowControl w:val="0"/>
        <w:jc w:val="center"/>
      </w:pPr>
    </w:p>
    <w:p w:rsidR="0017156F" w:rsidRPr="00F432DB" w:rsidRDefault="0017156F" w:rsidP="0017156F">
      <w:pPr>
        <w:widowControl w:val="0"/>
        <w:jc w:val="center"/>
      </w:pPr>
    </w:p>
    <w:p w:rsidR="0017156F" w:rsidRPr="00F432DB" w:rsidRDefault="0017156F" w:rsidP="0017156F">
      <w:pPr>
        <w:widowControl w:val="0"/>
        <w:jc w:val="center"/>
      </w:pPr>
    </w:p>
    <w:p w:rsidR="0017156F" w:rsidRPr="00F432DB" w:rsidRDefault="0017156F" w:rsidP="0017156F">
      <w:pPr>
        <w:widowControl w:val="0"/>
        <w:jc w:val="center"/>
      </w:pPr>
    </w:p>
    <w:p w:rsidR="0017156F" w:rsidRPr="00F432DB" w:rsidRDefault="0017156F" w:rsidP="0017156F">
      <w:pPr>
        <w:widowControl w:val="0"/>
        <w:jc w:val="center"/>
      </w:pPr>
    </w:p>
    <w:p w:rsidR="0017156F" w:rsidRPr="00F432DB" w:rsidRDefault="0017156F" w:rsidP="0017156F">
      <w:pPr>
        <w:widowControl w:val="0"/>
        <w:jc w:val="center"/>
      </w:pPr>
    </w:p>
    <w:p w:rsidR="0017156F" w:rsidRPr="00F432DB" w:rsidRDefault="0017156F" w:rsidP="0017156F">
      <w:pPr>
        <w:widowControl w:val="0"/>
        <w:jc w:val="center"/>
      </w:pPr>
    </w:p>
    <w:p w:rsidR="0017156F" w:rsidRPr="00F432DB" w:rsidRDefault="0017156F" w:rsidP="0017156F">
      <w:pPr>
        <w:widowControl w:val="0"/>
        <w:jc w:val="center"/>
        <w:rPr>
          <w:b/>
        </w:rPr>
      </w:pPr>
      <w:r w:rsidRPr="00F432DB">
        <w:rPr>
          <w:b/>
        </w:rPr>
        <w:t>ДНЕВНИК</w:t>
      </w:r>
    </w:p>
    <w:p w:rsidR="0017156F" w:rsidRPr="00F432DB" w:rsidRDefault="0017156F" w:rsidP="0017156F">
      <w:pPr>
        <w:widowControl w:val="0"/>
        <w:jc w:val="center"/>
        <w:rPr>
          <w:b/>
        </w:rPr>
      </w:pPr>
      <w:r w:rsidRPr="00F432DB">
        <w:rPr>
          <w:b/>
        </w:rPr>
        <w:t>ПО УЧЕБНОЙ ПРАКТИКЕ</w:t>
      </w:r>
    </w:p>
    <w:p w:rsidR="0017156F" w:rsidRPr="00F432DB" w:rsidRDefault="0017156F" w:rsidP="0017156F">
      <w:pPr>
        <w:widowControl w:val="0"/>
        <w:jc w:val="center"/>
      </w:pPr>
    </w:p>
    <w:p w:rsidR="0017156F" w:rsidRPr="00F432DB" w:rsidRDefault="0017156F" w:rsidP="0017156F">
      <w:pPr>
        <w:widowControl w:val="0"/>
        <w:jc w:val="center"/>
      </w:pPr>
    </w:p>
    <w:p w:rsidR="0017156F" w:rsidRPr="001266DB" w:rsidRDefault="0017156F" w:rsidP="0017156F">
      <w:pPr>
        <w:shd w:val="clear" w:color="auto" w:fill="FFFFFF"/>
        <w:spacing w:line="269" w:lineRule="exact"/>
        <w:ind w:right="14"/>
        <w:rPr>
          <w:sz w:val="28"/>
          <w:szCs w:val="28"/>
          <w:lang w:eastAsia="ar-SA"/>
        </w:rPr>
      </w:pPr>
      <w:r w:rsidRPr="001266DB">
        <w:rPr>
          <w:b/>
          <w:caps/>
          <w:sz w:val="28"/>
          <w:szCs w:val="28"/>
        </w:rPr>
        <w:t>ПМ.01</w:t>
      </w:r>
      <w:r w:rsidRPr="001266DB">
        <w:rPr>
          <w:bCs/>
          <w:color w:val="000000"/>
          <w:sz w:val="28"/>
          <w:szCs w:val="28"/>
          <w:lang w:eastAsia="ar-SA"/>
        </w:rPr>
        <w:t xml:space="preserve">Приемка,     хранение    и     подготовка    сырья    к </w:t>
      </w:r>
      <w:r w:rsidRPr="001266DB">
        <w:rPr>
          <w:bCs/>
          <w:color w:val="000000"/>
          <w:spacing w:val="1"/>
          <w:sz w:val="28"/>
          <w:szCs w:val="28"/>
          <w:lang w:eastAsia="ar-SA"/>
        </w:rPr>
        <w:t>переработке</w:t>
      </w:r>
    </w:p>
    <w:p w:rsidR="0017156F" w:rsidRPr="001266DB" w:rsidRDefault="0017156F" w:rsidP="00171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sz w:val="28"/>
          <w:szCs w:val="28"/>
        </w:rPr>
      </w:pPr>
    </w:p>
    <w:p w:rsidR="0017156F" w:rsidRPr="001266DB" w:rsidRDefault="0017156F" w:rsidP="0017156F">
      <w:pPr>
        <w:jc w:val="both"/>
        <w:rPr>
          <w:color w:val="000000"/>
          <w:sz w:val="28"/>
          <w:szCs w:val="28"/>
          <w:lang w:eastAsia="ar-SA"/>
        </w:rPr>
      </w:pPr>
      <w:r w:rsidRPr="001266DB">
        <w:rPr>
          <w:b/>
          <w:color w:val="000000"/>
          <w:spacing w:val="4"/>
          <w:sz w:val="28"/>
          <w:szCs w:val="28"/>
        </w:rPr>
        <w:t>Специальность:</w:t>
      </w:r>
      <w:r w:rsidRPr="001266DB">
        <w:rPr>
          <w:color w:val="000000"/>
          <w:sz w:val="28"/>
          <w:szCs w:val="28"/>
          <w:lang w:eastAsia="ar-SA"/>
        </w:rPr>
        <w:t>19.02.03 Технология хлеба, кондитерских и макаронных изделий</w:t>
      </w:r>
    </w:p>
    <w:p w:rsidR="0017156F" w:rsidRPr="00F432DB" w:rsidRDefault="0017156F" w:rsidP="0017156F">
      <w:pPr>
        <w:widowControl w:val="0"/>
        <w:jc w:val="center"/>
        <w:rPr>
          <w:b/>
        </w:rPr>
      </w:pPr>
    </w:p>
    <w:p w:rsidR="0017156F" w:rsidRPr="00F432DB" w:rsidRDefault="0017156F" w:rsidP="0017156F">
      <w:pPr>
        <w:widowControl w:val="0"/>
        <w:jc w:val="center"/>
      </w:pPr>
      <w:r w:rsidRPr="00F432DB">
        <w:rPr>
          <w:b/>
        </w:rPr>
        <w:t>База практики</w:t>
      </w:r>
      <w:r w:rsidRPr="00F432DB">
        <w:t xml:space="preserve"> _______________________________________________________________</w:t>
      </w:r>
    </w:p>
    <w:p w:rsidR="0017156F" w:rsidRPr="00F432DB" w:rsidRDefault="0017156F" w:rsidP="0017156F">
      <w:pPr>
        <w:widowControl w:val="0"/>
        <w:jc w:val="center"/>
      </w:pPr>
      <w:r w:rsidRPr="00F432DB">
        <w:t>(полное наименование предприятия/организации)</w:t>
      </w:r>
    </w:p>
    <w:p w:rsidR="0017156F" w:rsidRPr="00F432DB" w:rsidRDefault="0017156F" w:rsidP="0017156F">
      <w:pPr>
        <w:widowControl w:val="0"/>
        <w:jc w:val="center"/>
      </w:pPr>
    </w:p>
    <w:p w:rsidR="0017156F" w:rsidRPr="00F432DB" w:rsidRDefault="0017156F" w:rsidP="0017156F">
      <w:pPr>
        <w:widowControl w:val="0"/>
        <w:jc w:val="center"/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9"/>
      </w:tblGrid>
      <w:tr w:rsidR="0017156F" w:rsidRPr="00F432DB" w:rsidTr="0017156F"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</w:tcPr>
          <w:p w:rsidR="0017156F" w:rsidRPr="00F432DB" w:rsidRDefault="0017156F" w:rsidP="00D61C87">
            <w:pPr>
              <w:widowControl w:val="0"/>
              <w:jc w:val="both"/>
            </w:pPr>
            <w:r w:rsidRPr="00353714">
              <w:rPr>
                <w:b/>
              </w:rPr>
              <w:t>Обучающийся</w:t>
            </w:r>
            <w:proofErr w:type="gramStart"/>
            <w:r w:rsidRPr="00353714">
              <w:rPr>
                <w:b/>
              </w:rPr>
              <w:t xml:space="preserve"> (-</w:t>
            </w:r>
            <w:proofErr w:type="spellStart"/>
            <w:proofErr w:type="gramEnd"/>
            <w:r w:rsidRPr="00353714">
              <w:rPr>
                <w:b/>
              </w:rPr>
              <w:t>аяся</w:t>
            </w:r>
            <w:proofErr w:type="spellEnd"/>
            <w:r w:rsidRPr="00353714">
              <w:rPr>
                <w:b/>
              </w:rPr>
              <w:t>)</w:t>
            </w:r>
            <w:r w:rsidRPr="00F432DB">
              <w:t>__________________________________________</w:t>
            </w:r>
          </w:p>
          <w:p w:rsidR="0017156F" w:rsidRPr="00F432DB" w:rsidRDefault="0017156F" w:rsidP="00D61C87">
            <w:pPr>
              <w:widowControl w:val="0"/>
              <w:jc w:val="center"/>
            </w:pPr>
            <w:r w:rsidRPr="00F432DB">
              <w:t>(Ф.И.О., № группы)</w:t>
            </w:r>
          </w:p>
          <w:p w:rsidR="0017156F" w:rsidRPr="00F432DB" w:rsidRDefault="0017156F" w:rsidP="00D61C87">
            <w:pPr>
              <w:widowControl w:val="0"/>
              <w:jc w:val="center"/>
              <w:rPr>
                <w:b/>
              </w:rPr>
            </w:pPr>
          </w:p>
          <w:p w:rsidR="0017156F" w:rsidRPr="00F432DB" w:rsidRDefault="0017156F" w:rsidP="00D61C87">
            <w:pPr>
              <w:widowControl w:val="0"/>
              <w:rPr>
                <w:b/>
              </w:rPr>
            </w:pPr>
          </w:p>
          <w:p w:rsidR="0017156F" w:rsidRPr="00F432DB" w:rsidRDefault="0017156F" w:rsidP="00D61C87">
            <w:pPr>
              <w:widowControl w:val="0"/>
            </w:pPr>
            <w:r w:rsidRPr="00F432DB">
              <w:rPr>
                <w:b/>
              </w:rPr>
              <w:t>Руководитель практики от ГАПОУ «ОГК»</w:t>
            </w:r>
            <w:r w:rsidRPr="00F432DB">
              <w:t xml:space="preserve"> ____________________________________</w:t>
            </w:r>
          </w:p>
          <w:p w:rsidR="0017156F" w:rsidRPr="00F432DB" w:rsidRDefault="0017156F" w:rsidP="00D61C87">
            <w:pPr>
              <w:widowControl w:val="0"/>
              <w:jc w:val="center"/>
            </w:pPr>
            <w:r w:rsidRPr="00F432DB">
              <w:t xml:space="preserve">  (Ф.И.О.)</w:t>
            </w:r>
          </w:p>
          <w:p w:rsidR="0017156F" w:rsidRPr="00F432DB" w:rsidRDefault="0017156F" w:rsidP="00D61C87">
            <w:pPr>
              <w:widowControl w:val="0"/>
              <w:jc w:val="center"/>
            </w:pPr>
          </w:p>
          <w:p w:rsidR="0017156F" w:rsidRPr="00F432DB" w:rsidRDefault="0017156F" w:rsidP="00D61C87">
            <w:pPr>
              <w:widowControl w:val="0"/>
              <w:jc w:val="center"/>
            </w:pPr>
          </w:p>
        </w:tc>
      </w:tr>
    </w:tbl>
    <w:p w:rsidR="0017156F" w:rsidRPr="00F432DB" w:rsidRDefault="0017156F" w:rsidP="0017156F">
      <w:pPr>
        <w:widowControl w:val="0"/>
        <w:ind w:firstLine="709"/>
        <w:jc w:val="both"/>
      </w:pPr>
    </w:p>
    <w:p w:rsidR="0017156F" w:rsidRPr="00F432DB" w:rsidRDefault="0017156F" w:rsidP="0017156F">
      <w:pPr>
        <w:widowControl w:val="0"/>
        <w:ind w:firstLine="709"/>
        <w:jc w:val="both"/>
      </w:pPr>
    </w:p>
    <w:p w:rsidR="0017156F" w:rsidRPr="00F432DB" w:rsidRDefault="0017156F" w:rsidP="0017156F">
      <w:pPr>
        <w:widowControl w:val="0"/>
        <w:ind w:firstLine="709"/>
        <w:jc w:val="both"/>
      </w:pPr>
    </w:p>
    <w:p w:rsidR="0017156F" w:rsidRPr="00F432DB" w:rsidRDefault="0017156F" w:rsidP="0017156F">
      <w:pPr>
        <w:widowControl w:val="0"/>
        <w:ind w:firstLine="709"/>
        <w:jc w:val="both"/>
      </w:pPr>
    </w:p>
    <w:p w:rsidR="0017156F" w:rsidRPr="00F432DB" w:rsidRDefault="0017156F" w:rsidP="0017156F">
      <w:pPr>
        <w:widowControl w:val="0"/>
        <w:ind w:firstLine="709"/>
        <w:jc w:val="both"/>
      </w:pPr>
    </w:p>
    <w:p w:rsidR="0017156F" w:rsidRPr="00F432DB" w:rsidRDefault="0017156F" w:rsidP="0017156F">
      <w:pPr>
        <w:widowControl w:val="0"/>
        <w:jc w:val="center"/>
      </w:pPr>
    </w:p>
    <w:p w:rsidR="0017156F" w:rsidRPr="00F432DB" w:rsidRDefault="0017156F" w:rsidP="0017156F">
      <w:pPr>
        <w:widowControl w:val="0"/>
        <w:jc w:val="center"/>
      </w:pPr>
      <w:r w:rsidRPr="00F432DB">
        <w:t>Оренбург</w:t>
      </w:r>
    </w:p>
    <w:p w:rsidR="0017156F" w:rsidRPr="00F432DB" w:rsidRDefault="0017156F" w:rsidP="0017156F">
      <w:pPr>
        <w:widowControl w:val="0"/>
        <w:jc w:val="center"/>
      </w:pPr>
      <w:r w:rsidRPr="00F432DB">
        <w:t>20__.</w:t>
      </w:r>
    </w:p>
    <w:p w:rsidR="0017156F" w:rsidRPr="007008D5" w:rsidRDefault="0017156F" w:rsidP="0017156F">
      <w:pPr>
        <w:jc w:val="center"/>
        <w:rPr>
          <w:i/>
        </w:rPr>
      </w:pPr>
      <w:r w:rsidRPr="00F432DB">
        <w:br w:type="column"/>
      </w:r>
      <w:r>
        <w:lastRenderedPageBreak/>
        <w:t xml:space="preserve"> </w:t>
      </w:r>
      <w:r w:rsidRPr="007008D5">
        <w:rPr>
          <w:i/>
        </w:rPr>
        <w:t>Внутренние страницы дневника по учебной практике</w:t>
      </w:r>
    </w:p>
    <w:p w:rsidR="0017156F" w:rsidRPr="007008D5" w:rsidRDefault="0017156F" w:rsidP="0017156F">
      <w:pPr>
        <w:jc w:val="center"/>
        <w:rPr>
          <w:i/>
        </w:rPr>
      </w:pPr>
    </w:p>
    <w:p w:rsidR="0017156F" w:rsidRPr="007008D5" w:rsidRDefault="0017156F" w:rsidP="0017156F">
      <w:pPr>
        <w:rPr>
          <w:i/>
        </w:rPr>
      </w:pPr>
      <w:r w:rsidRPr="007008D5">
        <w:rPr>
          <w:i/>
        </w:rPr>
        <w:t xml:space="preserve">Дата занятия </w:t>
      </w:r>
    </w:p>
    <w:p w:rsidR="0017156F" w:rsidRPr="007008D5" w:rsidRDefault="0017156F" w:rsidP="0017156F">
      <w:pPr>
        <w:jc w:val="center"/>
      </w:pPr>
    </w:p>
    <w:p w:rsidR="0017156F" w:rsidRPr="007008D5" w:rsidRDefault="0017156F" w:rsidP="0017156F">
      <w:pPr>
        <w:jc w:val="center"/>
        <w:rPr>
          <w:b/>
          <w:bCs/>
        </w:rPr>
      </w:pPr>
      <w:r w:rsidRPr="007008D5">
        <w:rPr>
          <w:b/>
          <w:bCs/>
        </w:rPr>
        <w:t>ЗАНЯТИЕ № 1</w:t>
      </w:r>
    </w:p>
    <w:p w:rsidR="0017156F" w:rsidRPr="007008D5" w:rsidRDefault="0017156F" w:rsidP="0017156F">
      <w:pPr>
        <w:jc w:val="center"/>
        <w:rPr>
          <w:b/>
          <w:bCs/>
        </w:rPr>
      </w:pPr>
      <w:r w:rsidRPr="007008D5">
        <w:rPr>
          <w:b/>
          <w:bCs/>
        </w:rPr>
        <w:t>Тема ______________________________________________________________________</w:t>
      </w:r>
    </w:p>
    <w:p w:rsidR="0017156F" w:rsidRPr="007008D5" w:rsidRDefault="0017156F" w:rsidP="0017156F">
      <w:pPr>
        <w:rPr>
          <w:bCs/>
        </w:rPr>
      </w:pPr>
    </w:p>
    <w:p w:rsidR="0017156F" w:rsidRPr="007008D5" w:rsidRDefault="0017156F" w:rsidP="0017156F">
      <w:pPr>
        <w:rPr>
          <w:bCs/>
        </w:rPr>
      </w:pPr>
      <w:r w:rsidRPr="007008D5">
        <w:rPr>
          <w:bCs/>
        </w:rPr>
        <w:t>Цель занятия: _____________________________________________________________________</w:t>
      </w:r>
    </w:p>
    <w:p w:rsidR="0017156F" w:rsidRPr="007008D5" w:rsidRDefault="0017156F" w:rsidP="0017156F">
      <w:pPr>
        <w:ind w:firstLine="709"/>
        <w:rPr>
          <w:bCs/>
        </w:rPr>
      </w:pPr>
    </w:p>
    <w:p w:rsidR="0017156F" w:rsidRPr="007008D5" w:rsidRDefault="0017156F" w:rsidP="0017156F">
      <w:pPr>
        <w:pStyle w:val="210"/>
        <w:suppressAutoHyphens w:val="0"/>
        <w:ind w:left="0" w:firstLine="709"/>
        <w:jc w:val="both"/>
        <w:rPr>
          <w:rFonts w:ascii="Times New Roman" w:hAnsi="Times New Roman" w:cs="Times New Roman"/>
          <w:bCs/>
          <w:i/>
          <w:szCs w:val="24"/>
        </w:rPr>
      </w:pPr>
      <w:r w:rsidRPr="007008D5">
        <w:rPr>
          <w:rFonts w:ascii="Times New Roman" w:hAnsi="Times New Roman" w:cs="Times New Roman"/>
          <w:bCs/>
          <w:i/>
          <w:szCs w:val="24"/>
        </w:rPr>
        <w:t>Содержания занятия, включая заполненные таблицы, схемы, рисунки, отчеты о выполнении заданий занятия</w:t>
      </w:r>
    </w:p>
    <w:p w:rsidR="0017156F" w:rsidRPr="007008D5" w:rsidRDefault="0017156F" w:rsidP="0017156F">
      <w:pPr>
        <w:pStyle w:val="210"/>
        <w:suppressAutoHyphens w:val="0"/>
        <w:ind w:left="0" w:firstLine="709"/>
        <w:jc w:val="both"/>
        <w:rPr>
          <w:rFonts w:ascii="Times New Roman" w:hAnsi="Times New Roman" w:cs="Times New Roman"/>
          <w:bCs/>
          <w:szCs w:val="24"/>
        </w:rPr>
      </w:pPr>
    </w:p>
    <w:p w:rsidR="0017156F" w:rsidRPr="007008D5" w:rsidRDefault="0017156F" w:rsidP="0017156F">
      <w:pPr>
        <w:ind w:left="720"/>
      </w:pPr>
    </w:p>
    <w:p w:rsidR="0017156F" w:rsidRPr="007008D5" w:rsidRDefault="0017156F" w:rsidP="0017156F">
      <w:pPr>
        <w:jc w:val="center"/>
        <w:rPr>
          <w:b/>
        </w:rPr>
      </w:pPr>
    </w:p>
    <w:p w:rsidR="0017156F" w:rsidRPr="007008D5" w:rsidRDefault="0017156F" w:rsidP="0017156F">
      <w:pPr>
        <w:jc w:val="center"/>
        <w:rPr>
          <w:b/>
        </w:rPr>
      </w:pPr>
    </w:p>
    <w:p w:rsidR="0017156F" w:rsidRPr="007008D5" w:rsidRDefault="0017156F" w:rsidP="0017156F">
      <w:pPr>
        <w:jc w:val="center"/>
        <w:rPr>
          <w:b/>
        </w:rPr>
      </w:pPr>
    </w:p>
    <w:p w:rsidR="0017156F" w:rsidRPr="007008D5" w:rsidRDefault="0017156F" w:rsidP="0017156F">
      <w:pPr>
        <w:jc w:val="center"/>
        <w:rPr>
          <w:b/>
        </w:rPr>
      </w:pPr>
      <w:r w:rsidRPr="007008D5">
        <w:rPr>
          <w:b/>
        </w:rPr>
        <w:t>Оценочный лист по занятию №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5996"/>
        <w:gridCol w:w="1429"/>
        <w:gridCol w:w="1429"/>
      </w:tblGrid>
      <w:tr w:rsidR="0017156F" w:rsidRPr="007008D5" w:rsidTr="00D61C87">
        <w:trPr>
          <w:trHeight w:val="386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56F" w:rsidRPr="007008D5" w:rsidRDefault="0017156F" w:rsidP="00D61C87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7008D5">
              <w:rPr>
                <w:b/>
                <w:sz w:val="18"/>
                <w:szCs w:val="18"/>
              </w:rPr>
              <w:t>Код</w:t>
            </w:r>
          </w:p>
          <w:p w:rsidR="0017156F" w:rsidRPr="007008D5" w:rsidRDefault="0017156F" w:rsidP="00D61C87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7008D5">
              <w:rPr>
                <w:b/>
                <w:sz w:val="18"/>
                <w:szCs w:val="18"/>
              </w:rPr>
              <w:t>ПК, ОК</w:t>
            </w:r>
          </w:p>
        </w:tc>
        <w:tc>
          <w:tcPr>
            <w:tcW w:w="5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56F" w:rsidRPr="007008D5" w:rsidRDefault="0017156F" w:rsidP="00D61C87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7008D5">
              <w:rPr>
                <w:b/>
                <w:sz w:val="18"/>
                <w:szCs w:val="18"/>
              </w:rPr>
              <w:t>Перечень работ на занятии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56F" w:rsidRPr="007008D5" w:rsidRDefault="0017156F" w:rsidP="00D61C87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7008D5">
              <w:rPr>
                <w:b/>
                <w:sz w:val="18"/>
                <w:szCs w:val="18"/>
              </w:rPr>
              <w:t>Оценка</w:t>
            </w:r>
          </w:p>
          <w:p w:rsidR="0017156F" w:rsidRPr="007008D5" w:rsidRDefault="0017156F" w:rsidP="00D61C87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7008D5">
              <w:rPr>
                <w:b/>
                <w:sz w:val="18"/>
                <w:szCs w:val="18"/>
              </w:rPr>
              <w:t>преподавателя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56F" w:rsidRPr="007008D5" w:rsidRDefault="0017156F" w:rsidP="00D61C87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7008D5">
              <w:rPr>
                <w:b/>
                <w:sz w:val="18"/>
                <w:szCs w:val="18"/>
              </w:rPr>
              <w:t>Подпись</w:t>
            </w:r>
          </w:p>
          <w:p w:rsidR="0017156F" w:rsidRPr="007008D5" w:rsidRDefault="0017156F" w:rsidP="00D61C87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7008D5">
              <w:rPr>
                <w:b/>
                <w:sz w:val="18"/>
                <w:szCs w:val="18"/>
              </w:rPr>
              <w:t>преподавателя</w:t>
            </w:r>
          </w:p>
        </w:tc>
      </w:tr>
      <w:tr w:rsidR="0017156F" w:rsidRPr="007008D5" w:rsidTr="00D61C87">
        <w:trPr>
          <w:trHeight w:val="238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56F" w:rsidRPr="007008D5" w:rsidRDefault="0017156F" w:rsidP="00D61C87">
            <w:pPr>
              <w:widowControl w:val="0"/>
              <w:rPr>
                <w:i/>
                <w:sz w:val="18"/>
                <w:szCs w:val="18"/>
              </w:rPr>
            </w:pPr>
          </w:p>
        </w:tc>
        <w:tc>
          <w:tcPr>
            <w:tcW w:w="5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56F" w:rsidRPr="007008D5" w:rsidRDefault="0017156F" w:rsidP="00D61C87">
            <w:pPr>
              <w:widowControl w:val="0"/>
              <w:rPr>
                <w:i/>
                <w:sz w:val="18"/>
                <w:szCs w:val="18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56F" w:rsidRPr="007008D5" w:rsidRDefault="0017156F" w:rsidP="00D61C87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56F" w:rsidRPr="007008D5" w:rsidRDefault="0017156F" w:rsidP="00D61C87">
            <w:pPr>
              <w:widowControl w:val="0"/>
              <w:rPr>
                <w:sz w:val="18"/>
                <w:szCs w:val="18"/>
              </w:rPr>
            </w:pPr>
          </w:p>
        </w:tc>
      </w:tr>
      <w:tr w:rsidR="0017156F" w:rsidRPr="007008D5" w:rsidTr="00D61C87">
        <w:trPr>
          <w:trHeight w:val="1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17156F" w:rsidRPr="007008D5" w:rsidTr="00D61C8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17156F" w:rsidRPr="007008D5" w:rsidTr="00D61C8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17156F" w:rsidRPr="007008D5" w:rsidTr="00D61C8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17156F" w:rsidRPr="007008D5" w:rsidTr="00D61C8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17156F" w:rsidRPr="007008D5" w:rsidTr="00D61C8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17156F" w:rsidRPr="007008D5" w:rsidTr="00D61C8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17156F" w:rsidRPr="007008D5" w:rsidTr="00D61C8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  <w:rPr>
                <w:bCs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6F" w:rsidRPr="007008D5" w:rsidRDefault="0017156F" w:rsidP="00D61C8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17156F" w:rsidRPr="007008D5" w:rsidRDefault="0017156F" w:rsidP="0017156F"/>
    <w:p w:rsidR="0017156F" w:rsidRPr="007008D5" w:rsidRDefault="0017156F" w:rsidP="0017156F"/>
    <w:p w:rsidR="0017156F" w:rsidRPr="007008D5" w:rsidRDefault="0017156F" w:rsidP="0017156F">
      <w:pPr>
        <w:jc w:val="right"/>
      </w:pPr>
    </w:p>
    <w:p w:rsidR="0017156F" w:rsidRPr="007008D5" w:rsidRDefault="0017156F" w:rsidP="0017156F">
      <w:pPr>
        <w:jc w:val="right"/>
      </w:pPr>
    </w:p>
    <w:p w:rsidR="0017156F" w:rsidRPr="007008D5" w:rsidRDefault="0017156F" w:rsidP="0017156F">
      <w:pPr>
        <w:ind w:firstLine="709"/>
        <w:jc w:val="both"/>
        <w:rPr>
          <w:i/>
        </w:rPr>
      </w:pPr>
      <w:r w:rsidRPr="007008D5">
        <w:rPr>
          <w:b/>
        </w:rPr>
        <w:t>Приложения к дневнику практики:</w:t>
      </w:r>
      <w:r w:rsidRPr="007008D5">
        <w:rPr>
          <w:i/>
        </w:rPr>
        <w:t xml:space="preserve"> графические, аудио-, фото-, виде</w:t>
      </w:r>
      <w:proofErr w:type="gramStart"/>
      <w:r w:rsidRPr="007008D5">
        <w:rPr>
          <w:i/>
        </w:rPr>
        <w:t>о-</w:t>
      </w:r>
      <w:proofErr w:type="gramEnd"/>
      <w:r w:rsidRPr="007008D5">
        <w:rPr>
          <w:i/>
        </w:rPr>
        <w:t>, материалы, наглядные образцы изделий, подтверждающие практический опыт, полученный на практике</w:t>
      </w:r>
    </w:p>
    <w:p w:rsidR="0017156F" w:rsidRDefault="0017156F" w:rsidP="0017156F">
      <w:pPr>
        <w:widowControl w:val="0"/>
      </w:pPr>
    </w:p>
    <w:sectPr w:rsidR="0017156F" w:rsidSect="004E3996"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830" w:rsidRDefault="008F5830" w:rsidP="00DF2704">
      <w:r>
        <w:separator/>
      </w:r>
    </w:p>
  </w:endnote>
  <w:endnote w:type="continuationSeparator" w:id="0">
    <w:p w:rsidR="008F5830" w:rsidRDefault="008F5830" w:rsidP="00DF27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858" w:rsidRDefault="001D1314" w:rsidP="00523FD6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17156F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345858" w:rsidRDefault="008F5830" w:rsidP="0099576C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858" w:rsidRDefault="001D1314" w:rsidP="00523FD6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17156F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345858" w:rsidRDefault="008F5830" w:rsidP="0099576C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830" w:rsidRDefault="008F5830" w:rsidP="00DF2704">
      <w:r>
        <w:separator/>
      </w:r>
    </w:p>
  </w:footnote>
  <w:footnote w:type="continuationSeparator" w:id="0">
    <w:p w:rsidR="008F5830" w:rsidRDefault="008F5830" w:rsidP="00DF27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4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/>
      </w:rPr>
    </w:lvl>
  </w:abstractNum>
  <w:abstractNum w:abstractNumId="5">
    <w:nsid w:val="06ED623A"/>
    <w:multiLevelType w:val="hybridMultilevel"/>
    <w:tmpl w:val="40F41B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8665B27"/>
    <w:multiLevelType w:val="hybridMultilevel"/>
    <w:tmpl w:val="571EAD82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39F732E"/>
    <w:multiLevelType w:val="hybridMultilevel"/>
    <w:tmpl w:val="F6D845DE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71649A1"/>
    <w:multiLevelType w:val="hybridMultilevel"/>
    <w:tmpl w:val="AA0ADEDC"/>
    <w:lvl w:ilvl="0" w:tplc="3D9637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B03E74"/>
    <w:multiLevelType w:val="hybridMultilevel"/>
    <w:tmpl w:val="6B66C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072ADB"/>
    <w:multiLevelType w:val="hybridMultilevel"/>
    <w:tmpl w:val="50FA17F6"/>
    <w:lvl w:ilvl="0" w:tplc="58BA59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5E49A6"/>
    <w:multiLevelType w:val="hybridMultilevel"/>
    <w:tmpl w:val="78B09EC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21CF466C"/>
    <w:multiLevelType w:val="hybridMultilevel"/>
    <w:tmpl w:val="B73CF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AC0E83"/>
    <w:multiLevelType w:val="hybridMultilevel"/>
    <w:tmpl w:val="E08C0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340116"/>
    <w:multiLevelType w:val="hybridMultilevel"/>
    <w:tmpl w:val="0862D572"/>
    <w:lvl w:ilvl="0" w:tplc="848095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E8D192A"/>
    <w:multiLevelType w:val="hybridMultilevel"/>
    <w:tmpl w:val="316A3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B55A1C"/>
    <w:multiLevelType w:val="hybridMultilevel"/>
    <w:tmpl w:val="E68C32F6"/>
    <w:lvl w:ilvl="0" w:tplc="0419000F">
      <w:start w:val="2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>
    <w:nsid w:val="34211D4B"/>
    <w:multiLevelType w:val="hybridMultilevel"/>
    <w:tmpl w:val="E7B0FBF6"/>
    <w:lvl w:ilvl="0" w:tplc="F2F402C8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7033DBE"/>
    <w:multiLevelType w:val="hybridMultilevel"/>
    <w:tmpl w:val="E904E6EC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D687C4E"/>
    <w:multiLevelType w:val="hybridMultilevel"/>
    <w:tmpl w:val="0BF0349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E951EE9"/>
    <w:multiLevelType w:val="hybridMultilevel"/>
    <w:tmpl w:val="F244ACE2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8913890"/>
    <w:multiLevelType w:val="hybridMultilevel"/>
    <w:tmpl w:val="4B6E1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0B2D55"/>
    <w:multiLevelType w:val="hybridMultilevel"/>
    <w:tmpl w:val="9348C1F8"/>
    <w:lvl w:ilvl="0" w:tplc="8480952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D9037F1"/>
    <w:multiLevelType w:val="hybridMultilevel"/>
    <w:tmpl w:val="A6F6A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6D838AC"/>
    <w:multiLevelType w:val="hybridMultilevel"/>
    <w:tmpl w:val="A07063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C582F24"/>
    <w:multiLevelType w:val="hybridMultilevel"/>
    <w:tmpl w:val="21F29420"/>
    <w:lvl w:ilvl="0" w:tplc="BA2831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D27C07"/>
    <w:multiLevelType w:val="hybridMultilevel"/>
    <w:tmpl w:val="D9181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325618"/>
    <w:multiLevelType w:val="hybridMultilevel"/>
    <w:tmpl w:val="42CE580E"/>
    <w:lvl w:ilvl="0" w:tplc="F2F402C8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6F9E557E"/>
    <w:multiLevelType w:val="hybridMultilevel"/>
    <w:tmpl w:val="1060A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D90B88"/>
    <w:multiLevelType w:val="hybridMultilevel"/>
    <w:tmpl w:val="01ACA05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7A153EFB"/>
    <w:multiLevelType w:val="hybridMultilevel"/>
    <w:tmpl w:val="A5BED3A8"/>
    <w:lvl w:ilvl="0" w:tplc="97CE5610">
      <w:start w:val="1"/>
      <w:numFmt w:val="decimal"/>
      <w:lvlText w:val="%1."/>
      <w:lvlJc w:val="left"/>
      <w:pPr>
        <w:tabs>
          <w:tab w:val="num" w:pos="57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EC6C42"/>
    <w:multiLevelType w:val="hybridMultilevel"/>
    <w:tmpl w:val="9AB0BBC4"/>
    <w:lvl w:ilvl="0" w:tplc="F2F402C8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F2A4EB3"/>
    <w:multiLevelType w:val="hybridMultilevel"/>
    <w:tmpl w:val="E6F03050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6"/>
  </w:num>
  <w:num w:numId="3">
    <w:abstractNumId w:val="7"/>
  </w:num>
  <w:num w:numId="4">
    <w:abstractNumId w:val="19"/>
  </w:num>
  <w:num w:numId="5">
    <w:abstractNumId w:val="21"/>
  </w:num>
  <w:num w:numId="6">
    <w:abstractNumId w:val="11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26"/>
  </w:num>
  <w:num w:numId="11">
    <w:abstractNumId w:val="3"/>
  </w:num>
  <w:num w:numId="12">
    <w:abstractNumId w:val="0"/>
  </w:num>
  <w:num w:numId="13">
    <w:abstractNumId w:val="23"/>
  </w:num>
  <w:num w:numId="14">
    <w:abstractNumId w:val="32"/>
  </w:num>
  <w:num w:numId="15">
    <w:abstractNumId w:val="15"/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"/>
  </w:num>
  <w:num w:numId="27">
    <w:abstractNumId w:val="27"/>
  </w:num>
  <w:num w:numId="28">
    <w:abstractNumId w:val="17"/>
  </w:num>
  <w:num w:numId="29">
    <w:abstractNumId w:val="5"/>
  </w:num>
  <w:num w:numId="30">
    <w:abstractNumId w:val="30"/>
  </w:num>
  <w:num w:numId="31">
    <w:abstractNumId w:val="33"/>
  </w:num>
  <w:num w:numId="32">
    <w:abstractNumId w:val="29"/>
  </w:num>
  <w:num w:numId="33">
    <w:abstractNumId w:val="18"/>
  </w:num>
  <w:num w:numId="34">
    <w:abstractNumId w:val="31"/>
  </w:num>
  <w:num w:numId="35">
    <w:abstractNumId w:val="8"/>
  </w:num>
  <w:num w:numId="3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156F"/>
    <w:rsid w:val="00097886"/>
    <w:rsid w:val="0017156F"/>
    <w:rsid w:val="001D1314"/>
    <w:rsid w:val="00230516"/>
    <w:rsid w:val="0032712D"/>
    <w:rsid w:val="0038179B"/>
    <w:rsid w:val="00415872"/>
    <w:rsid w:val="00460ED7"/>
    <w:rsid w:val="00464AD2"/>
    <w:rsid w:val="00524299"/>
    <w:rsid w:val="00570851"/>
    <w:rsid w:val="005B4EE1"/>
    <w:rsid w:val="006E6A75"/>
    <w:rsid w:val="007D6868"/>
    <w:rsid w:val="007F48C6"/>
    <w:rsid w:val="00857783"/>
    <w:rsid w:val="008C7F64"/>
    <w:rsid w:val="008F5830"/>
    <w:rsid w:val="009566C4"/>
    <w:rsid w:val="009626FB"/>
    <w:rsid w:val="00994175"/>
    <w:rsid w:val="009C1E09"/>
    <w:rsid w:val="00A0264F"/>
    <w:rsid w:val="00AC539F"/>
    <w:rsid w:val="00AD6324"/>
    <w:rsid w:val="00BA5577"/>
    <w:rsid w:val="00CF18DD"/>
    <w:rsid w:val="00D339F5"/>
    <w:rsid w:val="00DF2704"/>
    <w:rsid w:val="00F21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5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7156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7156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rsid w:val="001715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semiHidden/>
    <w:rsid w:val="0017156F"/>
    <w:rPr>
      <w:sz w:val="16"/>
      <w:szCs w:val="16"/>
    </w:rPr>
  </w:style>
  <w:style w:type="paragraph" w:styleId="a5">
    <w:name w:val="annotation text"/>
    <w:basedOn w:val="a"/>
    <w:link w:val="a6"/>
    <w:semiHidden/>
    <w:rsid w:val="0017156F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semiHidden/>
    <w:rsid w:val="001715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semiHidden/>
    <w:rsid w:val="0017156F"/>
    <w:rPr>
      <w:b/>
      <w:bCs/>
    </w:rPr>
  </w:style>
  <w:style w:type="character" w:customStyle="1" w:styleId="a8">
    <w:name w:val="Тема примечания Знак"/>
    <w:basedOn w:val="a6"/>
    <w:link w:val="a7"/>
    <w:semiHidden/>
    <w:rsid w:val="0017156F"/>
    <w:rPr>
      <w:b/>
      <w:bCs/>
    </w:rPr>
  </w:style>
  <w:style w:type="paragraph" w:styleId="a9">
    <w:name w:val="Balloon Text"/>
    <w:basedOn w:val="a"/>
    <w:link w:val="aa"/>
    <w:semiHidden/>
    <w:rsid w:val="0017156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17156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semiHidden/>
    <w:rsid w:val="0017156F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1715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semiHidden/>
    <w:rsid w:val="0017156F"/>
    <w:rPr>
      <w:vertAlign w:val="superscript"/>
    </w:rPr>
  </w:style>
  <w:style w:type="paragraph" w:styleId="ae">
    <w:name w:val="footer"/>
    <w:basedOn w:val="a"/>
    <w:link w:val="af"/>
    <w:rsid w:val="0017156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1715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rsid w:val="0017156F"/>
  </w:style>
  <w:style w:type="paragraph" w:styleId="af1">
    <w:name w:val="header"/>
    <w:basedOn w:val="a"/>
    <w:link w:val="af2"/>
    <w:rsid w:val="0017156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1715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17156F"/>
    <w:rPr>
      <w:sz w:val="16"/>
      <w:szCs w:val="1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7156F"/>
    <w:pPr>
      <w:shd w:val="clear" w:color="auto" w:fill="FFFFFF"/>
      <w:spacing w:after="300" w:line="0" w:lineRule="atLeast"/>
    </w:pPr>
    <w:rPr>
      <w:rFonts w:asciiTheme="minorHAnsi" w:eastAsiaTheme="minorHAnsi" w:hAnsiTheme="minorHAnsi" w:cstheme="minorBidi"/>
      <w:sz w:val="16"/>
      <w:szCs w:val="16"/>
      <w:shd w:val="clear" w:color="auto" w:fill="FFFFFF"/>
      <w:lang w:eastAsia="en-US"/>
    </w:rPr>
  </w:style>
  <w:style w:type="character" w:customStyle="1" w:styleId="af3">
    <w:name w:val="Основной текст_"/>
    <w:link w:val="3"/>
    <w:rsid w:val="0017156F"/>
    <w:rPr>
      <w:sz w:val="16"/>
      <w:szCs w:val="16"/>
      <w:shd w:val="clear" w:color="auto" w:fill="FFFFFF"/>
    </w:rPr>
  </w:style>
  <w:style w:type="paragraph" w:customStyle="1" w:styleId="3">
    <w:name w:val="Основной текст3"/>
    <w:basedOn w:val="a"/>
    <w:link w:val="af3"/>
    <w:rsid w:val="0017156F"/>
    <w:pPr>
      <w:shd w:val="clear" w:color="auto" w:fill="FFFFFF"/>
      <w:spacing w:after="600" w:line="211" w:lineRule="exact"/>
      <w:ind w:hanging="260"/>
      <w:jc w:val="both"/>
    </w:pPr>
    <w:rPr>
      <w:rFonts w:asciiTheme="minorHAnsi" w:eastAsiaTheme="minorHAnsi" w:hAnsiTheme="minorHAnsi" w:cstheme="minorBidi"/>
      <w:sz w:val="16"/>
      <w:szCs w:val="16"/>
      <w:shd w:val="clear" w:color="auto" w:fill="FFFFFF"/>
      <w:lang w:eastAsia="en-US"/>
    </w:rPr>
  </w:style>
  <w:style w:type="character" w:styleId="af4">
    <w:name w:val="Hyperlink"/>
    <w:rsid w:val="0017156F"/>
    <w:rPr>
      <w:color w:val="0000FF"/>
      <w:u w:val="single"/>
    </w:rPr>
  </w:style>
  <w:style w:type="paragraph" w:styleId="af5">
    <w:name w:val="Body Text"/>
    <w:basedOn w:val="a"/>
    <w:link w:val="af6"/>
    <w:rsid w:val="0017156F"/>
    <w:pPr>
      <w:spacing w:after="120"/>
    </w:pPr>
    <w:rPr>
      <w:rFonts w:eastAsia="Calibri"/>
      <w:lang w:eastAsia="en-US"/>
    </w:rPr>
  </w:style>
  <w:style w:type="character" w:customStyle="1" w:styleId="af6">
    <w:name w:val="Основной текст Знак"/>
    <w:basedOn w:val="a0"/>
    <w:link w:val="af5"/>
    <w:rsid w:val="0017156F"/>
    <w:rPr>
      <w:rFonts w:ascii="Times New Roman" w:eastAsia="Calibri" w:hAnsi="Times New Roman" w:cs="Times New Roman"/>
      <w:sz w:val="24"/>
      <w:szCs w:val="24"/>
    </w:rPr>
  </w:style>
  <w:style w:type="character" w:customStyle="1" w:styleId="1">
    <w:name w:val="Заголовок №1_"/>
    <w:link w:val="10"/>
    <w:rsid w:val="0017156F"/>
    <w:rPr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17156F"/>
    <w:pPr>
      <w:shd w:val="clear" w:color="auto" w:fill="FFFFFF"/>
      <w:spacing w:line="206" w:lineRule="exact"/>
      <w:outlineLvl w:val="0"/>
    </w:pPr>
    <w:rPr>
      <w:rFonts w:asciiTheme="minorHAnsi" w:eastAsiaTheme="minorHAnsi" w:hAnsiTheme="minorHAnsi" w:cstheme="minorBidi"/>
      <w:sz w:val="16"/>
      <w:szCs w:val="16"/>
      <w:shd w:val="clear" w:color="auto" w:fill="FFFFFF"/>
      <w:lang w:eastAsia="en-US"/>
    </w:rPr>
  </w:style>
  <w:style w:type="paragraph" w:styleId="af7">
    <w:name w:val="Body Text Indent"/>
    <w:aliases w:val="Знак"/>
    <w:basedOn w:val="a"/>
    <w:link w:val="af8"/>
    <w:uiPriority w:val="99"/>
    <w:rsid w:val="0017156F"/>
    <w:pPr>
      <w:spacing w:after="120"/>
      <w:ind w:left="283"/>
    </w:pPr>
  </w:style>
  <w:style w:type="character" w:customStyle="1" w:styleId="af8">
    <w:name w:val="Основной текст с отступом Знак"/>
    <w:aliases w:val="Знак Знак"/>
    <w:basedOn w:val="a0"/>
    <w:link w:val="af7"/>
    <w:uiPriority w:val="99"/>
    <w:rsid w:val="001715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rsid w:val="0017156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1">
    <w:name w:val="Без интервала1"/>
    <w:rsid w:val="001715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a">
    <w:name w:val="Normal (Web)"/>
    <w:basedOn w:val="a"/>
    <w:uiPriority w:val="99"/>
    <w:unhideWhenUsed/>
    <w:rsid w:val="0017156F"/>
    <w:pPr>
      <w:spacing w:before="100" w:beforeAutospacing="1" w:after="100" w:afterAutospacing="1"/>
    </w:pPr>
  </w:style>
  <w:style w:type="paragraph" w:customStyle="1" w:styleId="210">
    <w:name w:val="Список 21"/>
    <w:basedOn w:val="a"/>
    <w:rsid w:val="0017156F"/>
    <w:pPr>
      <w:suppressAutoHyphens/>
      <w:ind w:left="566" w:hanging="283"/>
    </w:pPr>
    <w:rPr>
      <w:rFonts w:ascii="Arial" w:hAnsi="Arial" w:cs="Arial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icookbook.ru/recipe-book/category/&#1090;&#1086;&#1088;&#1090;&#1099;-&#1080;-&#1087;&#1080;&#1088;&#1086;&#1078;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oto-recepti.ru/vypechka/torty-pirozhno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3660</Words>
  <Characters>20868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Кужман</cp:lastModifiedBy>
  <cp:revision>14</cp:revision>
  <cp:lastPrinted>2020-12-02T09:27:00Z</cp:lastPrinted>
  <dcterms:created xsi:type="dcterms:W3CDTF">2020-11-29T19:38:00Z</dcterms:created>
  <dcterms:modified xsi:type="dcterms:W3CDTF">2021-09-16T11:24:00Z</dcterms:modified>
</cp:coreProperties>
</file>